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F97CE" w14:textId="77777777" w:rsidR="008C4AD2" w:rsidRPr="00912CCC" w:rsidRDefault="008C4AD2" w:rsidP="00912CCC">
      <w:pPr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  <w:bookmarkStart w:id="0" w:name="_Hlk59546460"/>
      <w:r w:rsidRPr="00912CCC">
        <w:rPr>
          <w:rFonts w:ascii="Times New Roman" w:hAnsi="Times New Roman"/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5A0F90E7" w14:textId="77777777" w:rsidR="008C4AD2" w:rsidRPr="00912CCC" w:rsidRDefault="008C4AD2" w:rsidP="00912C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12CCC">
        <w:rPr>
          <w:rFonts w:ascii="Times New Roman" w:hAnsi="Times New Roman"/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2236CA4F" w14:textId="77777777" w:rsidR="008C4AD2" w:rsidRPr="00912CCC" w:rsidRDefault="008C4AD2" w:rsidP="00912C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  <w:r w:rsidRPr="00912CCC">
        <w:rPr>
          <w:rFonts w:ascii="Times New Roman" w:hAnsi="Times New Roman"/>
          <w:sz w:val="20"/>
          <w:szCs w:val="20"/>
          <w:lang w:eastAsia="ru-RU"/>
        </w:rPr>
        <w:t xml:space="preserve">(филиал) </w:t>
      </w:r>
      <w:r w:rsidRPr="00912CCC">
        <w:rPr>
          <w:rFonts w:ascii="Times New Roman" w:hAnsi="Times New Roman"/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AFBEAC1" w14:textId="77777777" w:rsidR="008C4AD2" w:rsidRPr="00912CCC" w:rsidRDefault="008C4AD2" w:rsidP="00912C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12CCC">
        <w:rPr>
          <w:rFonts w:ascii="Times New Roman" w:hAnsi="Times New Roman"/>
          <w:spacing w:val="-6"/>
          <w:sz w:val="20"/>
          <w:szCs w:val="20"/>
          <w:lang w:eastAsia="ru-RU"/>
        </w:rPr>
        <w:t>высшего образования</w:t>
      </w:r>
    </w:p>
    <w:p w14:paraId="1D69AE7B" w14:textId="6181769F" w:rsidR="008C4AD2" w:rsidRPr="00912CCC" w:rsidRDefault="008C4AD2" w:rsidP="00912C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912CCC">
        <w:rPr>
          <w:rFonts w:ascii="Times New Roman" w:hAnsi="Times New Roman"/>
          <w:sz w:val="20"/>
          <w:szCs w:val="20"/>
          <w:lang w:eastAsia="ru-RU"/>
        </w:rPr>
        <w:t>«Национальный исследовательский технологический университет «</w:t>
      </w:r>
      <w:r w:rsidR="00C84519">
        <w:rPr>
          <w:rFonts w:ascii="Times New Roman" w:hAnsi="Times New Roman"/>
          <w:sz w:val="20"/>
          <w:szCs w:val="20"/>
          <w:lang w:eastAsia="ru-RU"/>
        </w:rPr>
        <w:t>МИСИС</w:t>
      </w:r>
      <w:r w:rsidRPr="00912CCC">
        <w:rPr>
          <w:rFonts w:ascii="Times New Roman" w:hAnsi="Times New Roman"/>
          <w:sz w:val="20"/>
          <w:szCs w:val="20"/>
          <w:lang w:eastAsia="ru-RU"/>
        </w:rPr>
        <w:t>»</w:t>
      </w:r>
    </w:p>
    <w:p w14:paraId="7A575948" w14:textId="77777777" w:rsidR="008C4AD2" w:rsidRPr="00912CCC" w:rsidRDefault="008C4AD2" w:rsidP="00912C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912CCC">
        <w:rPr>
          <w:rFonts w:ascii="Times New Roman" w:hAnsi="Times New Roman"/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04090CA1" w14:textId="77777777" w:rsidR="008C4AD2" w:rsidRPr="00912CCC" w:rsidRDefault="008C4AD2" w:rsidP="00912C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6A363E7F" w14:textId="77777777" w:rsidR="008C4AD2" w:rsidRPr="00912CCC" w:rsidRDefault="008C4AD2" w:rsidP="00912C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3E088F50" w14:textId="77777777" w:rsidR="008C4AD2" w:rsidRPr="00156EB1" w:rsidRDefault="008C4AD2" w:rsidP="00156E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caps/>
          <w:sz w:val="24"/>
          <w:szCs w:val="24"/>
          <w:lang w:eastAsia="ru-RU"/>
        </w:rPr>
      </w:pPr>
      <w:r w:rsidRPr="00156EB1">
        <w:rPr>
          <w:rFonts w:ascii="Times New Roman" w:hAnsi="Times New Roman"/>
          <w:caps/>
          <w:sz w:val="24"/>
          <w:szCs w:val="24"/>
          <w:lang w:eastAsia="ru-RU"/>
        </w:rPr>
        <w:t>РассМотрены:</w:t>
      </w:r>
    </w:p>
    <w:p w14:paraId="696ECF98" w14:textId="77777777" w:rsidR="008C4AD2" w:rsidRPr="00156EB1" w:rsidRDefault="008C4AD2" w:rsidP="00156E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caps/>
          <w:sz w:val="24"/>
          <w:szCs w:val="24"/>
          <w:lang w:eastAsia="ru-RU"/>
        </w:rPr>
      </w:pPr>
      <w:r w:rsidRPr="00156EB1">
        <w:rPr>
          <w:rFonts w:ascii="Times New Roman" w:hAnsi="Times New Roman"/>
          <w:caps/>
          <w:sz w:val="24"/>
          <w:szCs w:val="24"/>
          <w:lang w:eastAsia="ru-RU"/>
        </w:rPr>
        <w:t>НМС ОПК</w:t>
      </w:r>
    </w:p>
    <w:p w14:paraId="5B1EEAC2" w14:textId="77777777" w:rsidR="008C4AD2" w:rsidRPr="00156EB1" w:rsidRDefault="008C4AD2" w:rsidP="00156E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caps/>
          <w:sz w:val="24"/>
          <w:szCs w:val="24"/>
          <w:lang w:eastAsia="ru-RU"/>
        </w:rPr>
      </w:pPr>
      <w:r w:rsidRPr="00156EB1">
        <w:rPr>
          <w:rFonts w:ascii="Times New Roman" w:hAnsi="Times New Roman"/>
          <w:sz w:val="24"/>
          <w:szCs w:val="24"/>
          <w:lang w:eastAsia="ru-RU"/>
        </w:rPr>
        <w:t xml:space="preserve">Протокол № </w:t>
      </w:r>
      <w:r w:rsidRPr="00156EB1">
        <w:rPr>
          <w:rFonts w:ascii="Times New Roman" w:hAnsi="Times New Roman"/>
          <w:sz w:val="24"/>
          <w:szCs w:val="24"/>
          <w:u w:val="single"/>
          <w:lang w:eastAsia="ru-RU"/>
        </w:rPr>
        <w:t>5</w:t>
      </w:r>
      <w:r w:rsidRPr="00156EB1">
        <w:rPr>
          <w:rFonts w:ascii="Times New Roman" w:hAnsi="Times New Roman"/>
          <w:sz w:val="24"/>
          <w:szCs w:val="24"/>
          <w:lang w:eastAsia="ru-RU"/>
        </w:rPr>
        <w:tab/>
      </w:r>
    </w:p>
    <w:p w14:paraId="4C210DEF" w14:textId="25B7CD5E" w:rsidR="008C4AD2" w:rsidRPr="00156EB1" w:rsidRDefault="008C4AD2" w:rsidP="00156E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caps/>
          <w:sz w:val="24"/>
          <w:szCs w:val="24"/>
          <w:u w:val="single"/>
          <w:lang w:eastAsia="ru-RU"/>
        </w:rPr>
      </w:pPr>
      <w:r w:rsidRPr="00156EB1">
        <w:rPr>
          <w:rFonts w:ascii="Times New Roman" w:hAnsi="Times New Roman"/>
          <w:sz w:val="24"/>
          <w:szCs w:val="24"/>
          <w:u w:val="single"/>
          <w:lang w:eastAsia="ru-RU"/>
        </w:rPr>
        <w:t xml:space="preserve">от </w:t>
      </w:r>
      <w:r w:rsidR="009942D0">
        <w:rPr>
          <w:rFonts w:ascii="Times New Roman" w:hAnsi="Times New Roman"/>
          <w:caps/>
          <w:sz w:val="24"/>
          <w:szCs w:val="24"/>
          <w:u w:val="single"/>
          <w:lang w:eastAsia="ru-RU"/>
        </w:rPr>
        <w:t>1</w:t>
      </w:r>
      <w:r w:rsidR="00C92D10">
        <w:rPr>
          <w:rFonts w:ascii="Times New Roman" w:hAnsi="Times New Roman"/>
          <w:caps/>
          <w:sz w:val="24"/>
          <w:szCs w:val="24"/>
          <w:u w:val="single"/>
          <w:lang w:eastAsia="ru-RU"/>
        </w:rPr>
        <w:t>5</w:t>
      </w:r>
      <w:r w:rsidRPr="00156EB1">
        <w:rPr>
          <w:rFonts w:ascii="Times New Roman" w:hAnsi="Times New Roman"/>
          <w:caps/>
          <w:sz w:val="24"/>
          <w:szCs w:val="24"/>
          <w:u w:val="single"/>
          <w:lang w:eastAsia="ru-RU"/>
        </w:rPr>
        <w:t>.05.202</w:t>
      </w:r>
      <w:r w:rsidR="00C92D10">
        <w:rPr>
          <w:rFonts w:ascii="Times New Roman" w:hAnsi="Times New Roman"/>
          <w:caps/>
          <w:sz w:val="24"/>
          <w:szCs w:val="24"/>
          <w:u w:val="single"/>
          <w:lang w:eastAsia="ru-RU"/>
        </w:rPr>
        <w:t>4</w:t>
      </w:r>
      <w:r w:rsidRPr="00156EB1">
        <w:rPr>
          <w:rFonts w:ascii="Times New Roman" w:hAnsi="Times New Roman"/>
          <w:caps/>
          <w:sz w:val="24"/>
          <w:szCs w:val="24"/>
          <w:u w:val="single"/>
          <w:lang w:eastAsia="ru-RU"/>
        </w:rPr>
        <w:t xml:space="preserve"> </w:t>
      </w:r>
      <w:r w:rsidRPr="00156EB1">
        <w:rPr>
          <w:rFonts w:ascii="Times New Roman" w:hAnsi="Times New Roman"/>
          <w:sz w:val="24"/>
          <w:szCs w:val="24"/>
          <w:u w:val="single"/>
          <w:lang w:eastAsia="ru-RU"/>
        </w:rPr>
        <w:t>г.</w:t>
      </w:r>
    </w:p>
    <w:p w14:paraId="2B207486" w14:textId="77777777" w:rsidR="008C4AD2" w:rsidRPr="00156EB1" w:rsidRDefault="002433FB" w:rsidP="00156E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noProof/>
        </w:rPr>
        <w:pict w14:anchorId="060348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59" type="#_x0000_t75" style="position:absolute;left:0;text-align:left;margin-left:329.95pt;margin-top:7pt;width:110.3pt;height:57.95pt;z-index:251657728;visibility:visible;mso-wrap-style:square;mso-wrap-distance-left:9pt;mso-wrap-distance-top:0;mso-wrap-distance-right:9pt;mso-wrap-distance-bottom:0;mso-position-horizontal-relative:text;mso-position-vertical-relative:text">
            <v:imagedata r:id="rId7" o:title="Дерикот" croptop="18182f" cropbottom="42360f" cropleft="32106f" cropright="21272f"/>
          </v:shape>
        </w:pict>
      </w:r>
      <w:r w:rsidR="008C4AD2" w:rsidRPr="00156EB1">
        <w:rPr>
          <w:rFonts w:ascii="Times New Roman" w:hAnsi="Times New Roman"/>
          <w:caps/>
          <w:sz w:val="24"/>
          <w:szCs w:val="24"/>
          <w:lang w:eastAsia="ru-RU"/>
        </w:rPr>
        <w:t>УТВЕРЖДАЮ:</w:t>
      </w:r>
    </w:p>
    <w:p w14:paraId="17230556" w14:textId="77777777" w:rsidR="008C4AD2" w:rsidRPr="00156EB1" w:rsidRDefault="008C4AD2" w:rsidP="00156E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caps/>
          <w:sz w:val="24"/>
          <w:szCs w:val="24"/>
          <w:lang w:eastAsia="ru-RU"/>
        </w:rPr>
      </w:pPr>
      <w:r w:rsidRPr="00156EB1">
        <w:rPr>
          <w:rFonts w:ascii="Times New Roman" w:hAnsi="Times New Roman"/>
          <w:sz w:val="24"/>
          <w:szCs w:val="24"/>
          <w:lang w:eastAsia="ru-RU"/>
        </w:rPr>
        <w:t>Зам.</w:t>
      </w:r>
      <w:r w:rsidR="00002F0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6EB1">
        <w:rPr>
          <w:rFonts w:ascii="Times New Roman" w:hAnsi="Times New Roman"/>
          <w:sz w:val="24"/>
          <w:szCs w:val="24"/>
          <w:lang w:eastAsia="ru-RU"/>
        </w:rPr>
        <w:t xml:space="preserve">директора </w:t>
      </w:r>
      <w:r w:rsidRPr="00156EB1">
        <w:rPr>
          <w:rFonts w:ascii="Times New Roman" w:hAnsi="Times New Roman"/>
          <w:caps/>
          <w:sz w:val="24"/>
          <w:szCs w:val="24"/>
          <w:lang w:eastAsia="ru-RU"/>
        </w:rPr>
        <w:t xml:space="preserve">ОПК </w:t>
      </w:r>
      <w:r w:rsidRPr="00156EB1">
        <w:rPr>
          <w:rFonts w:ascii="Times New Roman" w:hAnsi="Times New Roman"/>
          <w:sz w:val="24"/>
          <w:szCs w:val="24"/>
          <w:lang w:eastAsia="ru-RU"/>
        </w:rPr>
        <w:t>по</w:t>
      </w:r>
      <w:r w:rsidRPr="00156EB1">
        <w:rPr>
          <w:rFonts w:ascii="Times New Roman" w:hAnsi="Times New Roman"/>
          <w:caps/>
          <w:sz w:val="24"/>
          <w:szCs w:val="24"/>
          <w:lang w:eastAsia="ru-RU"/>
        </w:rPr>
        <w:t xml:space="preserve"> МР</w:t>
      </w:r>
    </w:p>
    <w:p w14:paraId="359060C0" w14:textId="77777777" w:rsidR="008C4AD2" w:rsidRPr="00156EB1" w:rsidRDefault="008C4AD2" w:rsidP="00156E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caps/>
          <w:sz w:val="24"/>
          <w:szCs w:val="24"/>
          <w:lang w:eastAsia="ru-RU"/>
        </w:rPr>
      </w:pPr>
      <w:r w:rsidRPr="00156EB1">
        <w:rPr>
          <w:rFonts w:ascii="Times New Roman" w:hAnsi="Times New Roman"/>
          <w:caps/>
          <w:sz w:val="24"/>
          <w:szCs w:val="24"/>
          <w:lang w:eastAsia="ru-RU"/>
        </w:rPr>
        <w:t>____________О.В.</w:t>
      </w:r>
      <w:r w:rsidR="00002F00">
        <w:rPr>
          <w:rFonts w:ascii="Times New Roman" w:hAnsi="Times New Roman"/>
          <w:caps/>
          <w:sz w:val="24"/>
          <w:szCs w:val="24"/>
          <w:lang w:eastAsia="ru-RU"/>
        </w:rPr>
        <w:t xml:space="preserve"> </w:t>
      </w:r>
      <w:proofErr w:type="spellStart"/>
      <w:r w:rsidRPr="00156EB1">
        <w:rPr>
          <w:rFonts w:ascii="Times New Roman" w:hAnsi="Times New Roman"/>
          <w:szCs w:val="24"/>
          <w:lang w:eastAsia="ru-RU"/>
        </w:rPr>
        <w:t>Дерикот</w:t>
      </w:r>
      <w:proofErr w:type="spellEnd"/>
      <w:r w:rsidRPr="00156EB1">
        <w:rPr>
          <w:rFonts w:ascii="Times New Roman" w:hAnsi="Times New Roman"/>
          <w:caps/>
          <w:sz w:val="24"/>
          <w:szCs w:val="24"/>
          <w:lang w:eastAsia="ru-RU"/>
        </w:rPr>
        <w:tab/>
      </w:r>
    </w:p>
    <w:p w14:paraId="7EDC7B8A" w14:textId="77777777" w:rsidR="008C4AD2" w:rsidRPr="00912CCC" w:rsidRDefault="008C4AD2" w:rsidP="00912CC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6B7C5C82" w14:textId="77777777" w:rsidR="008C4AD2" w:rsidRPr="00912CCC" w:rsidRDefault="008C4AD2" w:rsidP="00912CC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bookmarkEnd w:id="0"/>
    <w:p w14:paraId="1CF5DF57" w14:textId="77777777" w:rsidR="008C4AD2" w:rsidRPr="007E2D35" w:rsidRDefault="008C4AD2" w:rsidP="007E2D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</w:p>
    <w:p w14:paraId="1F85C6AD" w14:textId="77777777" w:rsidR="008C4AD2" w:rsidRPr="007E2D35" w:rsidRDefault="008C4AD2" w:rsidP="007E2D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</w:p>
    <w:p w14:paraId="6A23ABEB" w14:textId="77777777" w:rsidR="008C4AD2" w:rsidRPr="00912CCC" w:rsidRDefault="008C4AD2" w:rsidP="007E2D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14:paraId="758744BD" w14:textId="31D5FE59" w:rsidR="008C4AD2" w:rsidRPr="000F1AEA" w:rsidRDefault="0004569E" w:rsidP="007052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>Оценочные материалы</w:t>
      </w:r>
    </w:p>
    <w:p w14:paraId="6164F5DA" w14:textId="77777777" w:rsidR="008C4AD2" w:rsidRPr="000F1AEA" w:rsidRDefault="008C4AD2" w:rsidP="007052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14:paraId="41FEE80A" w14:textId="1DF4953B" w:rsidR="008C4AD2" w:rsidRDefault="008C4AD2" w:rsidP="00B36A4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12CCC">
        <w:rPr>
          <w:rFonts w:ascii="Times New Roman" w:hAnsi="Times New Roman"/>
          <w:b/>
          <w:sz w:val="28"/>
          <w:szCs w:val="28"/>
          <w:lang w:eastAsia="ru-RU"/>
        </w:rPr>
        <w:t xml:space="preserve">для </w:t>
      </w:r>
      <w:r w:rsidR="00693128">
        <w:rPr>
          <w:rFonts w:ascii="Times New Roman" w:hAnsi="Times New Roman"/>
          <w:b/>
          <w:sz w:val="28"/>
          <w:szCs w:val="28"/>
          <w:lang w:eastAsia="ru-RU"/>
        </w:rPr>
        <w:t>оценки сформированности компетенций</w:t>
      </w:r>
    </w:p>
    <w:p w14:paraId="4B0DB6B3" w14:textId="453A9D41" w:rsidR="00B36A40" w:rsidRPr="00B36A40" w:rsidRDefault="00B36A40" w:rsidP="00B36A4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 </w:t>
      </w:r>
      <w:r w:rsidR="00610BC0">
        <w:rPr>
          <w:rFonts w:ascii="Times New Roman" w:hAnsi="Times New Roman"/>
          <w:b/>
          <w:sz w:val="28"/>
          <w:szCs w:val="28"/>
          <w:lang w:eastAsia="ru-RU"/>
        </w:rPr>
        <w:t>дисциплине</w:t>
      </w:r>
    </w:p>
    <w:p w14:paraId="6B189B1A" w14:textId="77777777" w:rsidR="008C4AD2" w:rsidRPr="00912CCC" w:rsidRDefault="008C4AD2" w:rsidP="007E2D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12CCC">
        <w:rPr>
          <w:rFonts w:ascii="Times New Roman" w:hAnsi="Times New Roman"/>
          <w:b/>
          <w:sz w:val="28"/>
          <w:szCs w:val="28"/>
          <w:lang w:eastAsia="ru-RU"/>
        </w:rPr>
        <w:t>«Операционные системы и среды»</w:t>
      </w:r>
    </w:p>
    <w:p w14:paraId="2A031BA0" w14:textId="77777777" w:rsidR="008C4AD2" w:rsidRPr="007E2D35" w:rsidRDefault="008C4AD2" w:rsidP="007E2D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  <w:lang w:eastAsia="ru-RU"/>
        </w:rPr>
      </w:pPr>
    </w:p>
    <w:p w14:paraId="5447813F" w14:textId="77777777" w:rsidR="008C4AD2" w:rsidRPr="00912CCC" w:rsidRDefault="008C4AD2" w:rsidP="00912CC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1" w:name="_Hlk59546510"/>
    </w:p>
    <w:p w14:paraId="270EE898" w14:textId="77777777" w:rsidR="009942D0" w:rsidRPr="009942D0" w:rsidRDefault="009942D0" w:rsidP="009942D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2D0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специальности </w:t>
      </w:r>
    </w:p>
    <w:p w14:paraId="01FDC519" w14:textId="51D7B6AA" w:rsidR="009942D0" w:rsidRPr="001A321A" w:rsidRDefault="009942D0" w:rsidP="001A321A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1A321A">
        <w:rPr>
          <w:rFonts w:ascii="Times New Roman" w:hAnsi="Times New Roman"/>
          <w:sz w:val="28"/>
          <w:szCs w:val="28"/>
          <w:lang w:eastAsia="ru-RU"/>
        </w:rPr>
        <w:t>09.02.07 Информационные системы и программирование</w:t>
      </w:r>
    </w:p>
    <w:p w14:paraId="446B1123" w14:textId="77777777" w:rsidR="009942D0" w:rsidRPr="009942D0" w:rsidRDefault="009942D0" w:rsidP="00994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5A7D3691" w14:textId="77777777" w:rsidR="009942D0" w:rsidRPr="009942D0" w:rsidRDefault="009942D0" w:rsidP="00994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10A34420" w14:textId="77777777" w:rsidR="009942D0" w:rsidRPr="009942D0" w:rsidRDefault="009942D0" w:rsidP="00994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6279453B" w14:textId="2CEBC568" w:rsidR="009942D0" w:rsidRPr="009942D0" w:rsidRDefault="009942D0" w:rsidP="009942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2D0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</w:t>
      </w:r>
    </w:p>
    <w:p w14:paraId="6161DED2" w14:textId="68F57E07" w:rsidR="009942D0" w:rsidRPr="009942D0" w:rsidRDefault="009942D0" w:rsidP="009942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Специалист по информационным системам</w:t>
      </w:r>
    </w:p>
    <w:p w14:paraId="56362999" w14:textId="77777777" w:rsidR="008C4AD2" w:rsidRPr="00912CCC" w:rsidRDefault="008C4AD2" w:rsidP="00912C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  <w:lang w:eastAsia="ru-RU"/>
        </w:rPr>
      </w:pPr>
    </w:p>
    <w:p w14:paraId="76E6B902" w14:textId="77777777" w:rsidR="008C4AD2" w:rsidRPr="00912CCC" w:rsidRDefault="008C4AD2" w:rsidP="00912C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  <w:lang w:eastAsia="ru-RU"/>
        </w:rPr>
      </w:pPr>
    </w:p>
    <w:p w14:paraId="7EA56DAC" w14:textId="77777777" w:rsidR="008C4AD2" w:rsidRPr="00912CCC" w:rsidRDefault="008C4AD2" w:rsidP="00912C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  <w:lang w:eastAsia="ru-RU"/>
        </w:rPr>
      </w:pPr>
    </w:p>
    <w:bookmarkEnd w:id="1"/>
    <w:p w14:paraId="05689905" w14:textId="77777777" w:rsidR="008C4AD2" w:rsidRDefault="008C4AD2" w:rsidP="007E2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14:paraId="18C30BF7" w14:textId="77777777" w:rsidR="008C4AD2" w:rsidRDefault="008C4AD2" w:rsidP="007E2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14:paraId="0DAED096" w14:textId="77777777" w:rsidR="008C4AD2" w:rsidRPr="00156EB1" w:rsidRDefault="008C4AD2" w:rsidP="00156E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684B368" w14:textId="77777777" w:rsidR="008C4AD2" w:rsidRDefault="008C4AD2" w:rsidP="00BD3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BE35701" w14:textId="1F552401" w:rsidR="00DE6B9A" w:rsidRDefault="008C4AD2" w:rsidP="00BD3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56EB1">
        <w:rPr>
          <w:rFonts w:ascii="Times New Roman" w:hAnsi="Times New Roman"/>
          <w:sz w:val="28"/>
          <w:szCs w:val="28"/>
          <w:lang w:eastAsia="ru-RU"/>
        </w:rPr>
        <w:t xml:space="preserve">Старый Оскол, </w:t>
      </w:r>
      <w:r w:rsidR="00C84519">
        <w:rPr>
          <w:rFonts w:ascii="Times New Roman" w:hAnsi="Times New Roman"/>
          <w:sz w:val="28"/>
          <w:szCs w:val="28"/>
          <w:lang w:eastAsia="ru-RU"/>
        </w:rPr>
        <w:t>202</w:t>
      </w:r>
      <w:r w:rsidR="00AC708A">
        <w:rPr>
          <w:rFonts w:ascii="Times New Roman" w:hAnsi="Times New Roman"/>
          <w:sz w:val="28"/>
          <w:szCs w:val="28"/>
          <w:lang w:eastAsia="ru-RU"/>
        </w:rPr>
        <w:t>4</w:t>
      </w:r>
      <w:r w:rsidRPr="00156EB1">
        <w:rPr>
          <w:rFonts w:ascii="Times New Roman" w:hAnsi="Times New Roman"/>
          <w:sz w:val="28"/>
          <w:szCs w:val="28"/>
          <w:lang w:eastAsia="ru-RU"/>
        </w:rPr>
        <w:t xml:space="preserve"> г.</w:t>
      </w:r>
    </w:p>
    <w:p w14:paraId="4B8D7A02" w14:textId="3A7CBEDA" w:rsidR="008C4AD2" w:rsidRPr="00DE6B9A" w:rsidRDefault="00DE6B9A" w:rsidP="00DE6B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  <w:r w:rsidR="00230976" w:rsidRPr="00230976">
        <w:rPr>
          <w:rFonts w:ascii="Times New Roman" w:hAnsi="Times New Roman"/>
          <w:sz w:val="28"/>
          <w:szCs w:val="28"/>
          <w:lang w:eastAsia="ru-RU"/>
        </w:rPr>
        <w:lastRenderedPageBreak/>
        <w:t>Оценочные материалы по дисциплине</w:t>
      </w:r>
      <w:r w:rsidR="008C4AD2" w:rsidRPr="007E2D3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0976">
        <w:rPr>
          <w:rFonts w:ascii="Times New Roman" w:hAnsi="Times New Roman"/>
          <w:sz w:val="28"/>
          <w:szCs w:val="28"/>
          <w:lang w:eastAsia="ru-RU"/>
        </w:rPr>
        <w:t xml:space="preserve">«Операционные системы и среды» </w:t>
      </w:r>
      <w:r w:rsidR="00230976" w:rsidRPr="00230976">
        <w:rPr>
          <w:rFonts w:ascii="Times New Roman" w:hAnsi="Times New Roman"/>
          <w:sz w:val="28"/>
          <w:szCs w:val="28"/>
          <w:lang w:eastAsia="ru-RU"/>
        </w:rPr>
        <w:t>разработаны на основе рабочей программы учебной дисциплины</w:t>
      </w:r>
      <w:r w:rsidR="008C4AD2">
        <w:rPr>
          <w:rFonts w:ascii="Times New Roman" w:hAnsi="Times New Roman"/>
          <w:sz w:val="28"/>
          <w:szCs w:val="28"/>
          <w:lang w:eastAsia="ru-RU"/>
        </w:rPr>
        <w:t xml:space="preserve"> «Операционные системы и среды».</w:t>
      </w:r>
    </w:p>
    <w:p w14:paraId="0D8E84DB" w14:textId="558DF7F7" w:rsidR="008C4AD2" w:rsidRPr="007E2D35" w:rsidRDefault="008C4AD2" w:rsidP="007E2D3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2F8B8F24" w14:textId="77777777" w:rsidR="008C4AD2" w:rsidRPr="007E2D35" w:rsidRDefault="008C4AD2" w:rsidP="007E2D3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17FF19CB" w14:textId="77777777" w:rsidR="008C4AD2" w:rsidRPr="007E2D35" w:rsidRDefault="008C4AD2" w:rsidP="007E2D3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08D3FB0" w14:textId="77777777" w:rsidR="008C4AD2" w:rsidRPr="00B0088D" w:rsidRDefault="008C4AD2" w:rsidP="007E2D35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B0088D">
        <w:rPr>
          <w:rFonts w:ascii="Times New Roman" w:hAnsi="Times New Roman"/>
          <w:sz w:val="28"/>
          <w:szCs w:val="28"/>
          <w:u w:val="single"/>
          <w:lang w:eastAsia="ru-RU"/>
        </w:rPr>
        <w:t>Разработчик:</w:t>
      </w:r>
      <w:r w:rsidR="00002F00" w:rsidRPr="00002F00">
        <w:rPr>
          <w:noProof/>
          <w:sz w:val="24"/>
        </w:rPr>
        <w:t xml:space="preserve"> </w:t>
      </w:r>
    </w:p>
    <w:p w14:paraId="35D10C98" w14:textId="41E3D540" w:rsidR="008C4AD2" w:rsidRPr="007E2D35" w:rsidRDefault="00E12356" w:rsidP="007E2D35">
      <w:pPr>
        <w:spacing w:after="0" w:line="240" w:lineRule="auto"/>
        <w:rPr>
          <w:rFonts w:ascii="Times New Roman" w:hAnsi="Times New Roman"/>
          <w:color w:val="FF0000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Богданова</w:t>
      </w:r>
      <w:r w:rsidR="008C4AD2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CD3E65">
        <w:rPr>
          <w:rFonts w:ascii="Times New Roman" w:hAnsi="Times New Roman"/>
          <w:sz w:val="28"/>
          <w:szCs w:val="24"/>
          <w:lang w:eastAsia="ru-RU"/>
        </w:rPr>
        <w:t>Ю</w:t>
      </w:r>
      <w:r w:rsidR="008C4AD2">
        <w:rPr>
          <w:rFonts w:ascii="Times New Roman" w:hAnsi="Times New Roman"/>
          <w:sz w:val="28"/>
          <w:szCs w:val="24"/>
          <w:lang w:eastAsia="ru-RU"/>
        </w:rPr>
        <w:t>.</w:t>
      </w:r>
      <w:r w:rsidR="00CD3E65">
        <w:rPr>
          <w:rFonts w:ascii="Times New Roman" w:hAnsi="Times New Roman"/>
          <w:sz w:val="28"/>
          <w:szCs w:val="24"/>
          <w:lang w:eastAsia="ru-RU"/>
        </w:rPr>
        <w:t>С</w:t>
      </w:r>
      <w:r w:rsidR="008C4AD2">
        <w:rPr>
          <w:rFonts w:ascii="Times New Roman" w:hAnsi="Times New Roman"/>
          <w:sz w:val="28"/>
          <w:szCs w:val="24"/>
          <w:lang w:eastAsia="ru-RU"/>
        </w:rPr>
        <w:t>., преподаватель ОПК СТИ НИТУ «</w:t>
      </w:r>
      <w:r w:rsidR="00C84519">
        <w:rPr>
          <w:rFonts w:ascii="Times New Roman" w:hAnsi="Times New Roman"/>
          <w:sz w:val="28"/>
          <w:szCs w:val="24"/>
          <w:lang w:eastAsia="ru-RU"/>
        </w:rPr>
        <w:t>МИСИС</w:t>
      </w:r>
      <w:r w:rsidR="008C4AD2">
        <w:rPr>
          <w:rFonts w:ascii="Times New Roman" w:hAnsi="Times New Roman"/>
          <w:sz w:val="28"/>
          <w:szCs w:val="24"/>
          <w:lang w:eastAsia="ru-RU"/>
        </w:rPr>
        <w:t>»</w:t>
      </w:r>
    </w:p>
    <w:p w14:paraId="2FDCEBE7" w14:textId="77777777" w:rsidR="008C4AD2" w:rsidRDefault="008C4AD2" w:rsidP="007E2D3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952B7BD" w14:textId="77777777" w:rsidR="008C4AD2" w:rsidRDefault="008C4AD2" w:rsidP="007E2D3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055F97B1" w14:textId="77777777" w:rsidR="008C4AD2" w:rsidRDefault="008C4AD2" w:rsidP="007E2D3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F4B2676" w14:textId="152724FB" w:rsidR="008C4AD2" w:rsidRPr="00156EB1" w:rsidRDefault="00630433" w:rsidP="00156EB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630433">
        <w:rPr>
          <w:rFonts w:ascii="Times New Roman" w:hAnsi="Times New Roman"/>
          <w:sz w:val="28"/>
          <w:szCs w:val="24"/>
          <w:lang w:eastAsia="ru-RU"/>
        </w:rPr>
        <w:t>Оценочные материалы</w:t>
      </w:r>
      <w:r w:rsidR="008C4AD2" w:rsidRPr="00156EB1">
        <w:rPr>
          <w:rFonts w:ascii="Times New Roman" w:hAnsi="Times New Roman"/>
          <w:sz w:val="28"/>
          <w:szCs w:val="24"/>
          <w:lang w:eastAsia="ru-RU"/>
        </w:rPr>
        <w:t xml:space="preserve"> рекомендованы</w:t>
      </w:r>
    </w:p>
    <w:p w14:paraId="410F4972" w14:textId="419EFBB7" w:rsidR="008C4AD2" w:rsidRPr="00156EB1" w:rsidRDefault="008C4AD2" w:rsidP="00156EB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156EB1">
        <w:rPr>
          <w:rFonts w:ascii="Times New Roman" w:hAnsi="Times New Roman"/>
          <w:sz w:val="28"/>
          <w:szCs w:val="24"/>
          <w:lang w:eastAsia="ru-RU"/>
        </w:rPr>
        <w:t>П(Ц)К спец</w:t>
      </w:r>
      <w:r w:rsidR="009942D0">
        <w:rPr>
          <w:rFonts w:ascii="Times New Roman" w:hAnsi="Times New Roman"/>
          <w:sz w:val="28"/>
          <w:szCs w:val="24"/>
          <w:lang w:eastAsia="ru-RU"/>
        </w:rPr>
        <w:t xml:space="preserve">иальности </w:t>
      </w:r>
      <w:r w:rsidRPr="00156EB1">
        <w:rPr>
          <w:rFonts w:ascii="Times New Roman" w:hAnsi="Times New Roman"/>
          <w:sz w:val="28"/>
          <w:szCs w:val="24"/>
          <w:lang w:eastAsia="ru-RU"/>
        </w:rPr>
        <w:t>09.02.07</w:t>
      </w:r>
    </w:p>
    <w:p w14:paraId="02816652" w14:textId="77777777" w:rsidR="008C4AD2" w:rsidRPr="00156EB1" w:rsidRDefault="008C4AD2" w:rsidP="00156EB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14:paraId="393F0B57" w14:textId="5EB28F3B" w:rsidR="008C4AD2" w:rsidRPr="00156EB1" w:rsidRDefault="002433FB" w:rsidP="00156EB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>
        <w:rPr>
          <w:noProof/>
        </w:rPr>
        <w:pict w14:anchorId="0E60720A">
          <v:shape id="Рисунок 15" o:spid="_x0000_s1061" type="#_x0000_t75" style="position:absolute;margin-left:157.45pt;margin-top:11.35pt;width:66.4pt;height:44.25pt;z-index:-2516567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>
            <v:imagedata r:id="rId8" o:title=""/>
          </v:shape>
        </w:pict>
      </w:r>
      <w:r w:rsidR="008C4AD2" w:rsidRPr="00156EB1">
        <w:rPr>
          <w:rFonts w:ascii="Times New Roman" w:hAnsi="Times New Roman"/>
          <w:sz w:val="28"/>
          <w:szCs w:val="24"/>
          <w:u w:val="single"/>
          <w:lang w:eastAsia="ru-RU"/>
        </w:rPr>
        <w:t xml:space="preserve">Протокол № </w:t>
      </w:r>
      <w:r w:rsidR="00C84519">
        <w:rPr>
          <w:rFonts w:ascii="Times New Roman" w:hAnsi="Times New Roman"/>
          <w:sz w:val="28"/>
          <w:szCs w:val="24"/>
          <w:u w:val="single"/>
          <w:lang w:eastAsia="ru-RU"/>
        </w:rPr>
        <w:t xml:space="preserve">8 </w:t>
      </w:r>
      <w:r w:rsidR="008C4AD2" w:rsidRPr="00156EB1">
        <w:rPr>
          <w:rFonts w:ascii="Times New Roman" w:hAnsi="Times New Roman"/>
          <w:sz w:val="28"/>
          <w:szCs w:val="24"/>
          <w:u w:val="single"/>
          <w:lang w:eastAsia="ru-RU"/>
        </w:rPr>
        <w:t xml:space="preserve">от </w:t>
      </w:r>
      <w:r w:rsidR="00C92D10">
        <w:rPr>
          <w:rFonts w:ascii="Times New Roman" w:hAnsi="Times New Roman"/>
          <w:sz w:val="28"/>
          <w:szCs w:val="24"/>
          <w:u w:val="single"/>
          <w:lang w:eastAsia="ru-RU"/>
        </w:rPr>
        <w:t>24</w:t>
      </w:r>
      <w:r w:rsidR="008C4AD2" w:rsidRPr="00156EB1">
        <w:rPr>
          <w:rFonts w:ascii="Times New Roman" w:hAnsi="Times New Roman"/>
          <w:sz w:val="28"/>
          <w:szCs w:val="24"/>
          <w:u w:val="single"/>
          <w:lang w:eastAsia="ru-RU"/>
        </w:rPr>
        <w:t>.04.</w:t>
      </w:r>
      <w:r w:rsidR="00C84519">
        <w:rPr>
          <w:rFonts w:ascii="Times New Roman" w:hAnsi="Times New Roman"/>
          <w:sz w:val="28"/>
          <w:szCs w:val="24"/>
          <w:u w:val="single"/>
          <w:lang w:eastAsia="ru-RU"/>
        </w:rPr>
        <w:t>202</w:t>
      </w:r>
      <w:r w:rsidR="00C92D10">
        <w:rPr>
          <w:rFonts w:ascii="Times New Roman" w:hAnsi="Times New Roman"/>
          <w:sz w:val="28"/>
          <w:szCs w:val="24"/>
          <w:u w:val="single"/>
          <w:lang w:eastAsia="ru-RU"/>
        </w:rPr>
        <w:t>4</w:t>
      </w:r>
      <w:r w:rsidR="008C4AD2" w:rsidRPr="00156EB1">
        <w:rPr>
          <w:rFonts w:ascii="Times New Roman" w:hAnsi="Times New Roman"/>
          <w:sz w:val="28"/>
          <w:szCs w:val="24"/>
          <w:u w:val="single"/>
          <w:lang w:eastAsia="ru-RU"/>
        </w:rPr>
        <w:t xml:space="preserve"> г</w:t>
      </w:r>
      <w:r w:rsidR="008C4AD2" w:rsidRPr="00156EB1">
        <w:rPr>
          <w:rFonts w:ascii="Times New Roman" w:hAnsi="Times New Roman"/>
          <w:sz w:val="28"/>
          <w:szCs w:val="24"/>
          <w:lang w:eastAsia="ru-RU"/>
        </w:rPr>
        <w:t>.</w:t>
      </w:r>
    </w:p>
    <w:p w14:paraId="42A2E140" w14:textId="77777777" w:rsidR="008C4AD2" w:rsidRPr="00156EB1" w:rsidRDefault="008C4AD2" w:rsidP="00156EB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14:paraId="7DA81A28" w14:textId="2A4CE627" w:rsidR="008C4AD2" w:rsidRPr="00156EB1" w:rsidRDefault="008C4AD2" w:rsidP="00156EB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156EB1">
        <w:rPr>
          <w:rFonts w:ascii="Times New Roman" w:hAnsi="Times New Roman"/>
          <w:sz w:val="28"/>
          <w:szCs w:val="24"/>
          <w:lang w:eastAsia="ru-RU"/>
        </w:rPr>
        <w:t>Председатель П(Ц</w:t>
      </w:r>
      <w:proofErr w:type="gramStart"/>
      <w:r w:rsidRPr="00156EB1">
        <w:rPr>
          <w:rFonts w:ascii="Times New Roman" w:hAnsi="Times New Roman"/>
          <w:sz w:val="28"/>
          <w:szCs w:val="24"/>
          <w:lang w:eastAsia="ru-RU"/>
        </w:rPr>
        <w:t>)</w:t>
      </w:r>
      <w:proofErr w:type="gramEnd"/>
      <w:r w:rsidRPr="00156EB1">
        <w:rPr>
          <w:rFonts w:ascii="Times New Roman" w:hAnsi="Times New Roman"/>
          <w:sz w:val="28"/>
          <w:szCs w:val="24"/>
          <w:lang w:eastAsia="ru-RU"/>
        </w:rPr>
        <w:t xml:space="preserve">К ……………………/ </w:t>
      </w:r>
      <w:r w:rsidR="00263828">
        <w:rPr>
          <w:rFonts w:ascii="Times New Roman" w:hAnsi="Times New Roman"/>
          <w:sz w:val="28"/>
          <w:szCs w:val="24"/>
          <w:lang w:eastAsia="ru-RU"/>
        </w:rPr>
        <w:t>Новиков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263828">
        <w:rPr>
          <w:rFonts w:ascii="Times New Roman" w:hAnsi="Times New Roman"/>
          <w:sz w:val="28"/>
          <w:szCs w:val="24"/>
          <w:lang w:eastAsia="ru-RU"/>
        </w:rPr>
        <w:t>Д.Э</w:t>
      </w:r>
      <w:r>
        <w:rPr>
          <w:rFonts w:ascii="Times New Roman" w:hAnsi="Times New Roman"/>
          <w:sz w:val="28"/>
          <w:szCs w:val="24"/>
          <w:lang w:eastAsia="ru-RU"/>
        </w:rPr>
        <w:t>.</w:t>
      </w:r>
      <w:r w:rsidRPr="00156EB1">
        <w:rPr>
          <w:rFonts w:ascii="Times New Roman" w:hAnsi="Times New Roman"/>
          <w:sz w:val="28"/>
          <w:szCs w:val="24"/>
          <w:lang w:eastAsia="ru-RU"/>
        </w:rPr>
        <w:t xml:space="preserve"> /</w:t>
      </w:r>
    </w:p>
    <w:p w14:paraId="35005C6E" w14:textId="77777777" w:rsidR="008C4AD2" w:rsidRDefault="008C4AD2" w:rsidP="007E2D3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69E6B104" w14:textId="77777777" w:rsidR="008C4AD2" w:rsidRPr="007E2D35" w:rsidRDefault="008C4AD2" w:rsidP="007E2D3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5221C41D" w14:textId="77777777" w:rsidR="008C4AD2" w:rsidRPr="007E2D35" w:rsidRDefault="008C4AD2" w:rsidP="007E2D35">
      <w:pPr>
        <w:spacing w:after="0" w:line="240" w:lineRule="auto"/>
        <w:ind w:right="-44"/>
        <w:rPr>
          <w:rFonts w:ascii="Times New Roman" w:hAnsi="Times New Roman"/>
          <w:sz w:val="28"/>
          <w:szCs w:val="28"/>
          <w:lang w:eastAsia="ru-RU"/>
        </w:rPr>
      </w:pPr>
    </w:p>
    <w:p w14:paraId="746D6852" w14:textId="77777777" w:rsidR="008C4AD2" w:rsidRPr="007E2D35" w:rsidRDefault="008C4AD2" w:rsidP="007E2D35">
      <w:pPr>
        <w:spacing w:after="0" w:line="240" w:lineRule="auto"/>
        <w:ind w:right="-44"/>
        <w:rPr>
          <w:rFonts w:ascii="Times New Roman" w:hAnsi="Times New Roman"/>
          <w:sz w:val="28"/>
          <w:szCs w:val="28"/>
          <w:lang w:eastAsia="ru-RU"/>
        </w:rPr>
      </w:pPr>
    </w:p>
    <w:p w14:paraId="2447FF30" w14:textId="77777777" w:rsidR="008C4AD2" w:rsidRPr="007E2D35" w:rsidRDefault="008C4AD2" w:rsidP="007E2D35">
      <w:pPr>
        <w:spacing w:after="0" w:line="240" w:lineRule="auto"/>
        <w:ind w:right="-44"/>
        <w:rPr>
          <w:rFonts w:ascii="Times New Roman" w:hAnsi="Times New Roman"/>
          <w:sz w:val="28"/>
          <w:szCs w:val="28"/>
          <w:lang w:eastAsia="ru-RU"/>
        </w:rPr>
      </w:pPr>
      <w:bookmarkStart w:id="2" w:name="_GoBack"/>
      <w:bookmarkEnd w:id="2"/>
    </w:p>
    <w:p w14:paraId="79158F67" w14:textId="77777777" w:rsidR="008C4AD2" w:rsidRPr="007E2D35" w:rsidRDefault="008C4AD2" w:rsidP="007E2D35">
      <w:pPr>
        <w:spacing w:after="0" w:line="240" w:lineRule="auto"/>
        <w:ind w:right="-44"/>
        <w:rPr>
          <w:rFonts w:ascii="Times New Roman" w:hAnsi="Times New Roman"/>
          <w:sz w:val="28"/>
          <w:szCs w:val="28"/>
          <w:lang w:eastAsia="ru-RU"/>
        </w:rPr>
      </w:pPr>
    </w:p>
    <w:p w14:paraId="4B2B60BF" w14:textId="77777777" w:rsidR="008C4AD2" w:rsidRPr="007E2D35" w:rsidRDefault="008C4AD2" w:rsidP="007E2D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5A2B62D1" w14:textId="77777777" w:rsidR="008C4AD2" w:rsidRPr="007E2D35" w:rsidRDefault="008C4AD2" w:rsidP="007E2D35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14:paraId="4D7AC730" w14:textId="77777777" w:rsidR="008C4AD2" w:rsidRPr="007E2D35" w:rsidRDefault="008C4AD2" w:rsidP="007E2D35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14:paraId="7A385F6A" w14:textId="77777777" w:rsidR="008C4AD2" w:rsidRPr="007E2D35" w:rsidRDefault="008C4AD2" w:rsidP="007E2D35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14:paraId="5FB163AF" w14:textId="77777777" w:rsidR="008C4AD2" w:rsidRDefault="008C4AD2" w:rsidP="007E2D35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14:paraId="334A2C48" w14:textId="77777777" w:rsidR="008C4AD2" w:rsidRDefault="008C4AD2" w:rsidP="007E2D35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14:paraId="3F919BBA" w14:textId="77777777" w:rsidR="008C4AD2" w:rsidRDefault="008C4AD2" w:rsidP="007E2D35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14:paraId="500FF2AE" w14:textId="77777777" w:rsidR="008C4AD2" w:rsidRDefault="008C4AD2" w:rsidP="007E2D35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14:paraId="0EDDDB53" w14:textId="77777777" w:rsidR="008C4AD2" w:rsidRPr="007E2D35" w:rsidRDefault="008C4AD2" w:rsidP="007E2D35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14:paraId="7033B805" w14:textId="77777777" w:rsidR="008C4AD2" w:rsidRPr="007E2D35" w:rsidRDefault="008C4AD2" w:rsidP="007E2D35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14:paraId="08397291" w14:textId="637099BC" w:rsidR="008C4AD2" w:rsidRPr="00572C33" w:rsidRDefault="008C4AD2" w:rsidP="00572C33">
      <w:pPr>
        <w:tabs>
          <w:tab w:val="left" w:leader="underscore" w:pos="2268"/>
        </w:tabs>
        <w:autoSpaceDE w:val="0"/>
        <w:autoSpaceDN w:val="0"/>
        <w:adjustRightInd w:val="0"/>
        <w:spacing w:before="53" w:after="0" w:line="346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  <w:r w:rsidRPr="00572C33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14:paraId="1EECCF16" w14:textId="77777777" w:rsidR="008C4AD2" w:rsidRPr="007E2D35" w:rsidRDefault="008C4AD2" w:rsidP="007E2D3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17A7361" w14:textId="105D3C59" w:rsidR="003B5B30" w:rsidRPr="00B96C75" w:rsidRDefault="008C4AD2" w:rsidP="003B5B30">
      <w:pPr>
        <w:pStyle w:val="14"/>
        <w:tabs>
          <w:tab w:val="left" w:pos="440"/>
          <w:tab w:val="right" w:leader="dot" w:pos="991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7E2D35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7E2D35">
        <w:rPr>
          <w:rFonts w:ascii="Times New Roman" w:hAnsi="Times New Roman"/>
          <w:noProof/>
          <w:sz w:val="28"/>
          <w:szCs w:val="28"/>
          <w:lang w:eastAsia="ru-RU"/>
        </w:rPr>
        <w:instrText xml:space="preserve"> TOC \o "1-3" \h \z \u </w:instrText>
      </w:r>
      <w:r w:rsidRPr="007E2D35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hyperlink w:anchor="_Toc176303340" w:history="1">
        <w:r w:rsidR="003B5B30" w:rsidRPr="00254C18">
          <w:rPr>
            <w:rStyle w:val="af2"/>
            <w:rFonts w:ascii="Times New Roman" w:hAnsi="Times New Roman"/>
            <w:noProof/>
            <w:sz w:val="28"/>
            <w:szCs w:val="28"/>
          </w:rPr>
          <w:t>1.</w:t>
        </w:r>
        <w:r w:rsidR="003B5B30" w:rsidRPr="00B96C75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="003B5B30" w:rsidRPr="00254C18">
          <w:rPr>
            <w:rStyle w:val="af2"/>
            <w:rFonts w:ascii="Times New Roman" w:hAnsi="Times New Roman"/>
            <w:noProof/>
            <w:sz w:val="28"/>
            <w:szCs w:val="28"/>
          </w:rPr>
          <w:t>ПАСПОРТ ОЦЕНОЧНЫХ МАТЕРИАЛОВ</w: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_Toc176303340 \h </w:instrTex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14E45" w:rsidRPr="00254C18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1A90D87" w14:textId="4406F168" w:rsidR="003B5B30" w:rsidRPr="00B96C75" w:rsidRDefault="002433FB" w:rsidP="003B5B30">
      <w:pPr>
        <w:pStyle w:val="14"/>
        <w:tabs>
          <w:tab w:val="left" w:pos="440"/>
          <w:tab w:val="right" w:leader="dot" w:pos="991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76303341" w:history="1">
        <w:r w:rsidR="003B5B30" w:rsidRPr="00254C18">
          <w:rPr>
            <w:rStyle w:val="af2"/>
            <w:rFonts w:ascii="Times New Roman" w:hAnsi="Times New Roman"/>
            <w:noProof/>
            <w:sz w:val="28"/>
            <w:szCs w:val="28"/>
          </w:rPr>
          <w:t>2.</w:t>
        </w:r>
        <w:r w:rsidR="003B5B30" w:rsidRPr="00B96C75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="003B5B30" w:rsidRPr="00254C18">
          <w:rPr>
            <w:rStyle w:val="af2"/>
            <w:rFonts w:ascii="Times New Roman" w:hAnsi="Times New Roman"/>
            <w:noProof/>
            <w:sz w:val="28"/>
            <w:szCs w:val="28"/>
          </w:rPr>
          <w:t>РЕЗУЛЬТАТЫ ОСВОЕНИЯ УЧЕБНОЙ ДИСЦИПЛИНЫ, ПОДЛЕЖАЩИЕ ПРОВЕРКЕ</w: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_Toc176303341 \h </w:instrTex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14E45" w:rsidRPr="00254C18">
          <w:rPr>
            <w:rFonts w:ascii="Times New Roman" w:hAnsi="Times New Roman"/>
            <w:noProof/>
            <w:webHidden/>
            <w:sz w:val="28"/>
            <w:szCs w:val="28"/>
          </w:rPr>
          <w:t>6</w: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D78E435" w14:textId="031FCAC9" w:rsidR="003B5B30" w:rsidRPr="00B96C75" w:rsidRDefault="002433FB" w:rsidP="003B5B30">
      <w:pPr>
        <w:pStyle w:val="14"/>
        <w:tabs>
          <w:tab w:val="left" w:pos="440"/>
          <w:tab w:val="right" w:leader="dot" w:pos="991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76303342" w:history="1">
        <w:r w:rsidR="003B5B30" w:rsidRPr="00254C18">
          <w:rPr>
            <w:rStyle w:val="af2"/>
            <w:rFonts w:ascii="Times New Roman" w:hAnsi="Times New Roman"/>
            <w:noProof/>
            <w:sz w:val="28"/>
            <w:szCs w:val="28"/>
          </w:rPr>
          <w:t>3.</w:t>
        </w:r>
        <w:r w:rsidR="003B5B30" w:rsidRPr="00B96C75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="003B5B30" w:rsidRPr="00254C18">
          <w:rPr>
            <w:rStyle w:val="af2"/>
            <w:rFonts w:ascii="Times New Roman" w:hAnsi="Times New Roman"/>
            <w:noProof/>
            <w:sz w:val="28"/>
            <w:szCs w:val="28"/>
          </w:rPr>
          <w:t>КОНТРОЛЬ И ОЦЕНКА ОСВОЕНИЯ УЧЕБНОЙ ДИСЦИПЛИНЫ ПО РАЗДЕЛАМ (ТЕМАМ)</w: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_Toc176303342 \h </w:instrTex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14E45" w:rsidRPr="00254C18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1D7C250" w14:textId="7730FAF6" w:rsidR="003B5B30" w:rsidRPr="00B96C75" w:rsidRDefault="002433FB" w:rsidP="003B5B30">
      <w:pPr>
        <w:pStyle w:val="14"/>
        <w:tabs>
          <w:tab w:val="left" w:pos="440"/>
          <w:tab w:val="right" w:leader="dot" w:pos="991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76303343" w:history="1">
        <w:r w:rsidR="003B5B30" w:rsidRPr="00254C18">
          <w:rPr>
            <w:rStyle w:val="af2"/>
            <w:rFonts w:ascii="Times New Roman" w:hAnsi="Times New Roman"/>
            <w:noProof/>
            <w:sz w:val="28"/>
            <w:szCs w:val="28"/>
          </w:rPr>
          <w:t>4.</w:t>
        </w:r>
        <w:r w:rsidR="003B5B30" w:rsidRPr="00B96C75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="003B5B30" w:rsidRPr="00254C18">
          <w:rPr>
            <w:rStyle w:val="af2"/>
            <w:rFonts w:ascii="Times New Roman" w:hAnsi="Times New Roman"/>
            <w:noProof/>
            <w:sz w:val="28"/>
            <w:szCs w:val="28"/>
          </w:rPr>
          <w:t>ПЕРЕЧЕНЬ ЗАДАНИЙ ДЛЯ ОЦЕНКИ СФОРМИРОВАННОСТИ КОМПЕТЕНЦИЙ</w: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_Toc176303343 \h </w:instrTex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14E45" w:rsidRPr="00254C18">
          <w:rPr>
            <w:rFonts w:ascii="Times New Roman" w:hAnsi="Times New Roman"/>
            <w:noProof/>
            <w:webHidden/>
            <w:sz w:val="28"/>
            <w:szCs w:val="28"/>
          </w:rPr>
          <w:t>9</w: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D4630AE" w14:textId="2861B6C9" w:rsidR="003B5B30" w:rsidRPr="00B96C75" w:rsidRDefault="002433FB" w:rsidP="003B5B30">
      <w:pPr>
        <w:pStyle w:val="14"/>
        <w:tabs>
          <w:tab w:val="right" w:leader="dot" w:pos="991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76303344" w:history="1">
        <w:r w:rsidR="003B5B30" w:rsidRPr="00254C18">
          <w:rPr>
            <w:rStyle w:val="af2"/>
            <w:rFonts w:ascii="Times New Roman" w:hAnsi="Times New Roman"/>
            <w:noProof/>
            <w:sz w:val="28"/>
            <w:szCs w:val="28"/>
          </w:rPr>
          <w:t>5. КРИТЕРИИ ОЦЕНКИ</w: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_Toc176303344 \h </w:instrTex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14E45" w:rsidRPr="00254C18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="003B5B30" w:rsidRPr="00254C18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902ABE4" w14:textId="38C67733" w:rsidR="008C4AD2" w:rsidRDefault="008C4AD2" w:rsidP="003B5B3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7E2D35">
        <w:rPr>
          <w:rFonts w:ascii="Times New Roman" w:hAnsi="Times New Roman"/>
          <w:noProof/>
          <w:sz w:val="28"/>
          <w:szCs w:val="28"/>
          <w:lang w:eastAsia="ru-RU"/>
        </w:rPr>
        <w:fldChar w:fldCharType="end"/>
      </w:r>
    </w:p>
    <w:p w14:paraId="0689156F" w14:textId="77777777" w:rsidR="008C4AD2" w:rsidRDefault="008C4AD2" w:rsidP="005D4C9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22935E9" w14:textId="1D72AACD" w:rsidR="008C4AD2" w:rsidRPr="0015486D" w:rsidRDefault="008C4AD2" w:rsidP="0015486D">
      <w:pPr>
        <w:pStyle w:val="1"/>
        <w:numPr>
          <w:ilvl w:val="0"/>
          <w:numId w:val="49"/>
        </w:numPr>
        <w:jc w:val="center"/>
        <w:rPr>
          <w:rFonts w:ascii="Times New Roman" w:hAnsi="Times New Roman"/>
          <w:color w:val="auto"/>
        </w:rPr>
      </w:pPr>
      <w:r>
        <w:rPr>
          <w:sz w:val="24"/>
        </w:rPr>
        <w:br w:type="page"/>
      </w:r>
      <w:bookmarkStart w:id="3" w:name="_Toc176303340"/>
      <w:r w:rsidR="00C661DF" w:rsidRPr="0015486D">
        <w:rPr>
          <w:rFonts w:ascii="Times New Roman" w:hAnsi="Times New Roman"/>
          <w:color w:val="auto"/>
        </w:rPr>
        <w:lastRenderedPageBreak/>
        <w:t>ПАСПОРТ ОЦЕНОЧНЫХ МАТЕРИАЛОВ</w:t>
      </w:r>
      <w:bookmarkEnd w:id="3"/>
    </w:p>
    <w:p w14:paraId="7B163FD3" w14:textId="5DE0CCE0" w:rsidR="00FA3CAB" w:rsidRPr="00FA3CAB" w:rsidRDefault="00FA3CAB" w:rsidP="00FA3C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3CAB">
        <w:rPr>
          <w:rFonts w:ascii="Times New Roman" w:hAnsi="Times New Roman"/>
          <w:sz w:val="28"/>
          <w:szCs w:val="28"/>
          <w:lang w:eastAsia="ru-RU"/>
        </w:rPr>
        <w:t>Оценочные материалы являются неотъемлемой частью рабочей программы дисциплины «</w:t>
      </w:r>
      <w:r>
        <w:rPr>
          <w:rFonts w:ascii="Times New Roman" w:hAnsi="Times New Roman"/>
          <w:sz w:val="28"/>
          <w:szCs w:val="28"/>
          <w:lang w:eastAsia="ru-RU"/>
        </w:rPr>
        <w:t>Операционные системы и среды</w:t>
      </w:r>
      <w:r w:rsidRPr="00FA3CAB">
        <w:rPr>
          <w:rFonts w:ascii="Times New Roman" w:hAnsi="Times New Roman"/>
          <w:sz w:val="28"/>
          <w:szCs w:val="28"/>
          <w:lang w:eastAsia="ru-RU"/>
        </w:rPr>
        <w:t>» и предназначены для контроля и оценки образовательных достижений обучающихся, освоивших программу данной дисциплины.</w:t>
      </w:r>
    </w:p>
    <w:p w14:paraId="1F9B7F1F" w14:textId="77777777" w:rsidR="00FA3CAB" w:rsidRPr="00FA3CAB" w:rsidRDefault="00FA3CAB" w:rsidP="00FA3C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3CAB">
        <w:rPr>
          <w:rFonts w:ascii="Times New Roman" w:hAnsi="Times New Roman"/>
          <w:sz w:val="28"/>
          <w:szCs w:val="28"/>
          <w:lang w:eastAsia="ru-RU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09.02.07 Информационные системы и программирование.</w:t>
      </w:r>
    </w:p>
    <w:p w14:paraId="2B689511" w14:textId="77777777" w:rsidR="00FA3CAB" w:rsidRPr="00FA3CAB" w:rsidRDefault="00FA3CAB" w:rsidP="00FA3C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3CAB">
        <w:rPr>
          <w:rFonts w:ascii="Times New Roman" w:hAnsi="Times New Roman"/>
          <w:sz w:val="28"/>
          <w:szCs w:val="28"/>
          <w:lang w:eastAsia="ru-RU"/>
        </w:rPr>
        <w:t>Рабочей программой дисциплины «Численные методы» предусмотрено формирование следующих элементов компетенций, а также личностных результатов:</w:t>
      </w:r>
    </w:p>
    <w:p w14:paraId="662B679E" w14:textId="77777777" w:rsidR="00FA3CAB" w:rsidRPr="00FA3CAB" w:rsidRDefault="00FA3CAB" w:rsidP="00FA3C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3CAB">
        <w:rPr>
          <w:rFonts w:ascii="Times New Roman" w:hAnsi="Times New Roman"/>
          <w:sz w:val="28"/>
          <w:szCs w:val="28"/>
          <w:lang w:eastAsia="ru-RU"/>
        </w:rPr>
        <w:t>ОК 01 – Выбирать способы решения задач профессиональной деятельности, применительно к различным контекстам;</w:t>
      </w:r>
    </w:p>
    <w:p w14:paraId="2A330C50" w14:textId="17CA7641" w:rsidR="00FA3CAB" w:rsidRDefault="00FA3CAB" w:rsidP="00FA3C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3CAB">
        <w:rPr>
          <w:rFonts w:ascii="Times New Roman" w:hAnsi="Times New Roman"/>
          <w:sz w:val="28"/>
          <w:szCs w:val="28"/>
          <w:lang w:eastAsia="ru-RU"/>
        </w:rPr>
        <w:t>ОК 02 – Осуществлять поиск, анализ и интерпретацию информации, необходимой для выполнения задач профессиональной деятельности;</w:t>
      </w:r>
    </w:p>
    <w:p w14:paraId="68E6B9B8" w14:textId="77777777" w:rsidR="00FA3CAB" w:rsidRPr="00FA3CAB" w:rsidRDefault="00FA3CAB" w:rsidP="00FA3C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3CAB">
        <w:rPr>
          <w:rFonts w:ascii="Times New Roman" w:hAnsi="Times New Roman"/>
          <w:sz w:val="28"/>
          <w:szCs w:val="28"/>
          <w:lang w:eastAsia="ru-RU"/>
        </w:rPr>
        <w:t>ОК 05 – Осуществлять устную и письменную коммуникацию на государственном языке с учетом особенностей социального и культурного контекста;</w:t>
      </w:r>
    </w:p>
    <w:p w14:paraId="766FA55A" w14:textId="47A61D57" w:rsidR="00FA3CAB" w:rsidRDefault="00FA3CAB" w:rsidP="00FA3C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3CAB">
        <w:rPr>
          <w:rFonts w:ascii="Times New Roman" w:hAnsi="Times New Roman"/>
          <w:sz w:val="28"/>
          <w:szCs w:val="28"/>
          <w:lang w:eastAsia="ru-RU"/>
        </w:rPr>
        <w:t>ОК 09 – Использовать информационные технологии в профессиональной деятельности;</w:t>
      </w:r>
    </w:p>
    <w:p w14:paraId="2295C3B4" w14:textId="77777777" w:rsidR="00614853" w:rsidRPr="00614853" w:rsidRDefault="00614853" w:rsidP="006148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853">
        <w:rPr>
          <w:rFonts w:ascii="Times New Roman" w:hAnsi="Times New Roman"/>
          <w:sz w:val="28"/>
          <w:szCs w:val="28"/>
          <w:lang w:eastAsia="ru-RU"/>
        </w:rPr>
        <w:t>ПК 6.4.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4AC05DFC" w14:textId="7C5F2D71" w:rsidR="00614853" w:rsidRDefault="00614853" w:rsidP="006148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853">
        <w:rPr>
          <w:rFonts w:ascii="Times New Roman" w:hAnsi="Times New Roman"/>
          <w:sz w:val="28"/>
          <w:szCs w:val="28"/>
          <w:lang w:eastAsia="ru-RU"/>
        </w:rPr>
        <w:t>ПК 6.5. Осуществлять техническое сопровождение, обновление и восстановление данных информационной системы в соответствии с техническим заданием.</w:t>
      </w:r>
    </w:p>
    <w:p w14:paraId="06B3450F" w14:textId="77777777" w:rsidR="00825241" w:rsidRPr="00825241" w:rsidRDefault="00825241" w:rsidP="008252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5241">
        <w:rPr>
          <w:rFonts w:ascii="Times New Roman" w:hAnsi="Times New Roman"/>
          <w:sz w:val="28"/>
          <w:szCs w:val="28"/>
          <w:lang w:eastAsia="ru-RU"/>
        </w:rPr>
        <w:t>ПК 7.2. Осуществлять администрирование отдельных компонент серверов.</w:t>
      </w:r>
    </w:p>
    <w:p w14:paraId="266CF1A5" w14:textId="77777777" w:rsidR="00825241" w:rsidRPr="00825241" w:rsidRDefault="00825241" w:rsidP="008252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5241">
        <w:rPr>
          <w:rFonts w:ascii="Times New Roman" w:hAnsi="Times New Roman"/>
          <w:sz w:val="28"/>
          <w:szCs w:val="28"/>
          <w:lang w:eastAsia="ru-RU"/>
        </w:rPr>
        <w:t>ПК 7.3. Формировать требования к конфигурации локальных компьютерных сетей и серверного оборудования, необходимые для работы баз данных и серверов.</w:t>
      </w:r>
    </w:p>
    <w:p w14:paraId="6A5F318C" w14:textId="7108ADA2" w:rsidR="00825241" w:rsidRPr="00FA3CAB" w:rsidRDefault="00825241" w:rsidP="008252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5241">
        <w:rPr>
          <w:rFonts w:ascii="Times New Roman" w:hAnsi="Times New Roman"/>
          <w:sz w:val="28"/>
          <w:szCs w:val="28"/>
          <w:lang w:eastAsia="ru-RU"/>
        </w:rPr>
        <w:t>ПК 7.5. Проводить аудит систем безопасности баз данных и серверов с использованием регламентов по защите информации.</w:t>
      </w:r>
    </w:p>
    <w:p w14:paraId="63F45A8A" w14:textId="77777777" w:rsidR="00FA3CAB" w:rsidRPr="00FA3CAB" w:rsidRDefault="00FA3CAB" w:rsidP="00FA3C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3CAB">
        <w:rPr>
          <w:rFonts w:ascii="Times New Roman" w:hAnsi="Times New Roman"/>
          <w:sz w:val="28"/>
          <w:szCs w:val="28"/>
          <w:lang w:eastAsia="ru-RU"/>
        </w:rPr>
        <w:t>ЛР 4 –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304246B6" w14:textId="77777777" w:rsidR="00FA3CAB" w:rsidRPr="00FA3CAB" w:rsidRDefault="00FA3CAB" w:rsidP="00FA3C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3CAB">
        <w:rPr>
          <w:rFonts w:ascii="Times New Roman" w:hAnsi="Times New Roman"/>
          <w:sz w:val="28"/>
          <w:szCs w:val="28"/>
          <w:lang w:eastAsia="ru-RU"/>
        </w:rPr>
        <w:t xml:space="preserve">ЛР 7 –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14:paraId="799F8124" w14:textId="77777777" w:rsidR="00FA3CAB" w:rsidRPr="00FA3CAB" w:rsidRDefault="00FA3CAB" w:rsidP="00FA3C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3CAB">
        <w:rPr>
          <w:rFonts w:ascii="Times New Roman" w:hAnsi="Times New Roman"/>
          <w:sz w:val="28"/>
          <w:szCs w:val="28"/>
          <w:lang w:eastAsia="ru-RU"/>
        </w:rPr>
        <w:t xml:space="preserve">ЛР 10 – Заботящийся о защите окружающей среды, собственной и чужой безопасности, в том числе и цифровой. </w:t>
      </w:r>
    </w:p>
    <w:p w14:paraId="772A37CA" w14:textId="77777777" w:rsidR="00FA3CAB" w:rsidRPr="00FA3CAB" w:rsidRDefault="00FA3CAB" w:rsidP="00FA3C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3CAB">
        <w:rPr>
          <w:rFonts w:ascii="Times New Roman" w:hAnsi="Times New Roman"/>
          <w:sz w:val="28"/>
          <w:szCs w:val="28"/>
          <w:lang w:eastAsia="ru-RU"/>
        </w:rPr>
        <w:t>ЛР 13 – 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29AB2803" w14:textId="77777777" w:rsidR="00FA3CAB" w:rsidRPr="00FA3CAB" w:rsidRDefault="00FA3CAB" w:rsidP="00FA3C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3CAB">
        <w:rPr>
          <w:rFonts w:ascii="Times New Roman" w:hAnsi="Times New Roman"/>
          <w:sz w:val="28"/>
          <w:szCs w:val="28"/>
          <w:lang w:eastAsia="ru-RU"/>
        </w:rPr>
        <w:lastRenderedPageBreak/>
        <w:t>ЛР 14 – Демонстрирующий навыки анализа и интерпретации информации из различных источников с учетом нормативно-правовых норм.</w:t>
      </w:r>
    </w:p>
    <w:p w14:paraId="262AB6A9" w14:textId="77777777" w:rsidR="00FA3CAB" w:rsidRPr="00FA3CAB" w:rsidRDefault="00FA3CAB" w:rsidP="00FA3C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3CAB">
        <w:rPr>
          <w:rFonts w:ascii="Times New Roman" w:hAnsi="Times New Roman"/>
          <w:sz w:val="28"/>
          <w:szCs w:val="28"/>
          <w:lang w:eastAsia="ru-RU"/>
        </w:rPr>
        <w:t>ЛР 15 –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7F18C254" w14:textId="41E116B0" w:rsidR="00FA3CAB" w:rsidRDefault="00FA3CAB" w:rsidP="001A19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3CAB">
        <w:rPr>
          <w:rFonts w:ascii="Times New Roman" w:hAnsi="Times New Roman"/>
          <w:sz w:val="28"/>
          <w:szCs w:val="28"/>
          <w:lang w:eastAsia="ru-RU"/>
        </w:rPr>
        <w:t>ЛР 16 – Подготовка обучающийся к участию в конкурсах профессионального мастерства, в том числе к участию в чемпионатном движении «Молодые профессионалы», в движении «</w:t>
      </w:r>
      <w:proofErr w:type="spellStart"/>
      <w:r w:rsidRPr="00FA3CAB">
        <w:rPr>
          <w:rFonts w:ascii="Times New Roman" w:hAnsi="Times New Roman"/>
          <w:sz w:val="28"/>
          <w:szCs w:val="28"/>
          <w:lang w:eastAsia="ru-RU"/>
        </w:rPr>
        <w:t>Абилимпикс</w:t>
      </w:r>
      <w:proofErr w:type="spellEnd"/>
      <w:r w:rsidRPr="00FA3CAB">
        <w:rPr>
          <w:rFonts w:ascii="Times New Roman" w:hAnsi="Times New Roman"/>
          <w:sz w:val="28"/>
          <w:szCs w:val="28"/>
          <w:lang w:eastAsia="ru-RU"/>
        </w:rPr>
        <w:t>».</w:t>
      </w:r>
    </w:p>
    <w:p w14:paraId="0EA6829C" w14:textId="73303B4C" w:rsidR="001A19F6" w:rsidRPr="001A19F6" w:rsidRDefault="001A19F6" w:rsidP="001A19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19F6">
        <w:rPr>
          <w:rFonts w:ascii="Times New Roman" w:hAnsi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умения и знания. </w:t>
      </w:r>
    </w:p>
    <w:p w14:paraId="7F86384B" w14:textId="6B1D83C2" w:rsidR="001A19F6" w:rsidRDefault="001A19F6" w:rsidP="001A19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19F6">
        <w:rPr>
          <w:rFonts w:ascii="Times New Roman" w:hAnsi="Times New Roman"/>
          <w:sz w:val="28"/>
          <w:szCs w:val="28"/>
          <w:lang w:eastAsia="ru-RU"/>
        </w:rPr>
        <w:t>Формой промежуточной аттестации по учебной дисциплине «</w:t>
      </w:r>
      <w:r>
        <w:rPr>
          <w:rFonts w:ascii="Times New Roman" w:hAnsi="Times New Roman"/>
          <w:sz w:val="28"/>
          <w:szCs w:val="28"/>
          <w:lang w:eastAsia="ru-RU"/>
        </w:rPr>
        <w:t>Операционные системы и среды</w:t>
      </w:r>
      <w:r w:rsidRPr="001A19F6">
        <w:rPr>
          <w:rFonts w:ascii="Times New Roman" w:hAnsi="Times New Roman"/>
          <w:sz w:val="28"/>
          <w:szCs w:val="28"/>
          <w:lang w:eastAsia="ru-RU"/>
        </w:rPr>
        <w:t xml:space="preserve">» является </w:t>
      </w:r>
      <w:r w:rsidR="00084450">
        <w:rPr>
          <w:rFonts w:ascii="Times New Roman" w:hAnsi="Times New Roman"/>
          <w:sz w:val="28"/>
          <w:szCs w:val="28"/>
          <w:lang w:eastAsia="ru-RU"/>
        </w:rPr>
        <w:t>экзамен</w:t>
      </w:r>
      <w:r w:rsidRPr="001A19F6">
        <w:rPr>
          <w:rFonts w:ascii="Times New Roman" w:hAnsi="Times New Roman"/>
          <w:sz w:val="28"/>
          <w:szCs w:val="28"/>
          <w:lang w:eastAsia="ru-RU"/>
        </w:rPr>
        <w:t>.</w:t>
      </w:r>
    </w:p>
    <w:p w14:paraId="66548CE8" w14:textId="21DD0464" w:rsidR="00161901" w:rsidRDefault="00161901" w:rsidP="005901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70DA888" w14:textId="36FE33B1" w:rsidR="00296812" w:rsidRPr="0015486D" w:rsidRDefault="0059014F" w:rsidP="0015486D">
      <w:pPr>
        <w:pStyle w:val="1"/>
        <w:numPr>
          <w:ilvl w:val="0"/>
          <w:numId w:val="49"/>
        </w:numPr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br w:type="page"/>
      </w:r>
      <w:bookmarkStart w:id="4" w:name="_Toc176303341"/>
      <w:r w:rsidR="00296812" w:rsidRPr="0015486D">
        <w:rPr>
          <w:rFonts w:ascii="Times New Roman" w:hAnsi="Times New Roman"/>
          <w:color w:val="auto"/>
        </w:rPr>
        <w:lastRenderedPageBreak/>
        <w:t>РЕЗУЛЬТАТЫ ОСВОЕНИЯ УЧЕБНОЙ ДИСЦИПЛИНЫ, ПОДЛЕЖАЩИЕ ПРОВЕРКЕ</w:t>
      </w:r>
      <w:bookmarkEnd w:id="4"/>
    </w:p>
    <w:p w14:paraId="592605B9" w14:textId="77777777" w:rsidR="0016732B" w:rsidRPr="002077B2" w:rsidRDefault="0016732B" w:rsidP="00296812">
      <w:pPr>
        <w:spacing w:after="0" w:line="240" w:lineRule="auto"/>
        <w:ind w:left="720"/>
        <w:contextualSpacing/>
        <w:jc w:val="center"/>
        <w:rPr>
          <w:rFonts w:ascii="Times New Roman" w:hAnsi="Times New Roman"/>
          <w:iCs/>
          <w:sz w:val="20"/>
          <w:szCs w:val="20"/>
          <w:lang w:val="x-none"/>
        </w:rPr>
      </w:pPr>
    </w:p>
    <w:p w14:paraId="65EE1EF1" w14:textId="77777777" w:rsidR="002D3D4B" w:rsidRPr="00A52D04" w:rsidRDefault="002D3D4B" w:rsidP="002D3D4B">
      <w:pPr>
        <w:spacing w:after="23" w:line="240" w:lineRule="auto"/>
        <w:ind w:left="91" w:right="139" w:firstLine="566"/>
        <w:jc w:val="both"/>
        <w:rPr>
          <w:rFonts w:ascii="Times New Roman" w:hAnsi="Times New Roman"/>
          <w:sz w:val="28"/>
          <w:szCs w:val="28"/>
        </w:rPr>
      </w:pPr>
      <w:r w:rsidRPr="00A52D04">
        <w:rPr>
          <w:rFonts w:ascii="Times New Roman" w:hAnsi="Times New Roman"/>
          <w:sz w:val="28"/>
          <w:szCs w:val="28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B12D9D7" w14:textId="77777777" w:rsidR="00A23B14" w:rsidRPr="00F30109" w:rsidRDefault="00A23B14" w:rsidP="00A23B14">
      <w:pPr>
        <w:spacing w:after="0" w:line="240" w:lineRule="auto"/>
        <w:ind w:left="10" w:right="370" w:hanging="10"/>
        <w:jc w:val="right"/>
        <w:rPr>
          <w:rFonts w:ascii="Times New Roman" w:hAnsi="Times New Roman"/>
          <w:sz w:val="24"/>
          <w:szCs w:val="24"/>
        </w:rPr>
      </w:pPr>
      <w:r w:rsidRPr="00F30109">
        <w:rPr>
          <w:rFonts w:ascii="Times New Roman" w:hAnsi="Times New Roman"/>
          <w:sz w:val="24"/>
          <w:szCs w:val="24"/>
        </w:rPr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A23B14" w:rsidRPr="00F30109" w14:paraId="52F0C512" w14:textId="77777777" w:rsidTr="00537A8D">
        <w:trPr>
          <w:trHeight w:val="552"/>
        </w:trPr>
        <w:tc>
          <w:tcPr>
            <w:tcW w:w="6204" w:type="dxa"/>
            <w:shd w:val="clear" w:color="auto" w:fill="auto"/>
          </w:tcPr>
          <w:p w14:paraId="6D3BCBF8" w14:textId="77777777" w:rsidR="00A23B14" w:rsidRPr="00F30109" w:rsidRDefault="00A23B14" w:rsidP="00537A8D">
            <w:pPr>
              <w:spacing w:after="0"/>
              <w:ind w:left="320" w:hanging="94"/>
              <w:jc w:val="center"/>
              <w:rPr>
                <w:rFonts w:ascii="Times New Roman" w:hAnsi="Times New Roman"/>
                <w:b/>
                <w:sz w:val="24"/>
              </w:rPr>
            </w:pPr>
            <w:r w:rsidRPr="00F30109">
              <w:rPr>
                <w:rFonts w:ascii="Times New Roman" w:hAnsi="Times New Roman"/>
                <w:b/>
                <w:sz w:val="24"/>
              </w:rPr>
              <w:t xml:space="preserve">Результаты обучения: знания, умения, </w:t>
            </w:r>
          </w:p>
          <w:p w14:paraId="2A0CD225" w14:textId="77777777" w:rsidR="00A23B14" w:rsidRPr="00F30109" w:rsidRDefault="00A23B14" w:rsidP="00537A8D">
            <w:pPr>
              <w:spacing w:after="0"/>
              <w:ind w:left="320" w:hanging="94"/>
              <w:jc w:val="center"/>
              <w:rPr>
                <w:rFonts w:ascii="Times New Roman" w:hAnsi="Times New Roman"/>
                <w:sz w:val="24"/>
              </w:rPr>
            </w:pPr>
            <w:r w:rsidRPr="00F30109">
              <w:rPr>
                <w:rFonts w:ascii="Times New Roman" w:hAnsi="Times New Roman"/>
                <w:b/>
                <w:sz w:val="24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48E6A264" w14:textId="77777777" w:rsidR="00A23B14" w:rsidRPr="00F30109" w:rsidRDefault="00A23B14" w:rsidP="00537A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F30109">
              <w:rPr>
                <w:rFonts w:ascii="Times New Roman" w:hAnsi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A23B14" w:rsidRPr="00F30109" w14:paraId="09E026C2" w14:textId="77777777" w:rsidTr="00537A8D">
        <w:trPr>
          <w:trHeight w:val="240"/>
        </w:trPr>
        <w:tc>
          <w:tcPr>
            <w:tcW w:w="6204" w:type="dxa"/>
            <w:shd w:val="clear" w:color="auto" w:fill="auto"/>
          </w:tcPr>
          <w:p w14:paraId="79C52F35" w14:textId="77777777" w:rsidR="00A23B14" w:rsidRPr="00F30109" w:rsidRDefault="00A23B14" w:rsidP="00537A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0109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1CB10522" w14:textId="6732B9BD" w:rsidR="00A23B14" w:rsidRDefault="00A23B14" w:rsidP="00537A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F30109">
              <w:rPr>
                <w:rFonts w:ascii="Times New Roman" w:hAnsi="Times New Roman"/>
                <w:b/>
                <w:sz w:val="24"/>
              </w:rPr>
              <w:t>ОК</w:t>
            </w:r>
            <w:r>
              <w:rPr>
                <w:rFonts w:ascii="Times New Roman" w:hAnsi="Times New Roman"/>
                <w:b/>
                <w:sz w:val="24"/>
              </w:rPr>
              <w:t xml:space="preserve"> 01, ОК 02, ОК 05, </w:t>
            </w:r>
          </w:p>
          <w:p w14:paraId="4E1EAD03" w14:textId="77777777" w:rsidR="00A23B14" w:rsidRPr="00F30109" w:rsidRDefault="00A23B14" w:rsidP="00537A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 09</w:t>
            </w:r>
            <w:r w:rsidRPr="00F30109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</w:tr>
      <w:tr w:rsidR="00A23B14" w:rsidRPr="00F30109" w14:paraId="34A15B7B" w14:textId="77777777" w:rsidTr="00537A8D">
        <w:trPr>
          <w:trHeight w:val="2527"/>
        </w:trPr>
        <w:tc>
          <w:tcPr>
            <w:tcW w:w="6204" w:type="dxa"/>
            <w:shd w:val="clear" w:color="auto" w:fill="auto"/>
          </w:tcPr>
          <w:p w14:paraId="1FD9F65C" w14:textId="77777777" w:rsidR="00A23B14" w:rsidRPr="00A23B14" w:rsidRDefault="00A23B14" w:rsidP="00A23B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З.1 Основные понятия, функции, состав и принципы работы операционных систем.</w:t>
            </w:r>
          </w:p>
          <w:p w14:paraId="07CCF337" w14:textId="77777777" w:rsidR="00A23B14" w:rsidRPr="00A23B14" w:rsidRDefault="00A23B14" w:rsidP="00A23B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З.2 Архитектуры современных операционных систем.</w:t>
            </w:r>
          </w:p>
          <w:p w14:paraId="5C9B4142" w14:textId="77777777" w:rsidR="00A23B14" w:rsidRPr="00A23B14" w:rsidRDefault="00A23B14" w:rsidP="00A23B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З.3 Особенности построения и функционирования семейств операционных систем "</w:t>
            </w:r>
            <w:proofErr w:type="spellStart"/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Unix</w:t>
            </w:r>
            <w:proofErr w:type="spellEnd"/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" и "</w:t>
            </w:r>
            <w:proofErr w:type="spellStart"/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Windows</w:t>
            </w:r>
            <w:proofErr w:type="spellEnd"/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".</w:t>
            </w:r>
          </w:p>
          <w:p w14:paraId="4B2372FB" w14:textId="77777777" w:rsidR="00A23B14" w:rsidRPr="00A23B14" w:rsidRDefault="00A23B14" w:rsidP="00A23B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З.4 Принципы управления ресурсами в операционной системе.</w:t>
            </w:r>
          </w:p>
          <w:p w14:paraId="773B8BB5" w14:textId="29FEDBDB" w:rsidR="00A23B14" w:rsidRPr="00F30109" w:rsidRDefault="00A23B14" w:rsidP="00A23B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З.5 Основные задачи администрирования и способы их выполнения в изучаемых операционные системах.</w:t>
            </w:r>
          </w:p>
        </w:tc>
        <w:tc>
          <w:tcPr>
            <w:tcW w:w="3828" w:type="dxa"/>
            <w:vMerge/>
            <w:shd w:val="clear" w:color="auto" w:fill="auto"/>
          </w:tcPr>
          <w:p w14:paraId="426B978A" w14:textId="77777777" w:rsidR="00A23B14" w:rsidRPr="00F30109" w:rsidRDefault="00A23B14" w:rsidP="00537A8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23B14" w:rsidRPr="00F30109" w14:paraId="68125E2F" w14:textId="77777777" w:rsidTr="00537A8D">
        <w:trPr>
          <w:trHeight w:val="240"/>
        </w:trPr>
        <w:tc>
          <w:tcPr>
            <w:tcW w:w="6204" w:type="dxa"/>
            <w:shd w:val="clear" w:color="auto" w:fill="auto"/>
          </w:tcPr>
          <w:p w14:paraId="2D3F4910" w14:textId="77777777" w:rsidR="00A23B14" w:rsidRPr="00F30109" w:rsidRDefault="00A23B14" w:rsidP="00537A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3010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6FE2BA4F" w14:textId="77777777" w:rsidR="00A23B14" w:rsidRPr="00F30109" w:rsidRDefault="00A23B14" w:rsidP="00537A8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23B14" w:rsidRPr="00F30109" w14:paraId="3341F31E" w14:textId="77777777" w:rsidTr="00537A8D">
        <w:trPr>
          <w:trHeight w:val="295"/>
        </w:trPr>
        <w:tc>
          <w:tcPr>
            <w:tcW w:w="6204" w:type="dxa"/>
            <w:shd w:val="clear" w:color="auto" w:fill="auto"/>
          </w:tcPr>
          <w:p w14:paraId="337E56CA" w14:textId="77777777" w:rsidR="00A23B14" w:rsidRPr="00A23B14" w:rsidRDefault="00A23B14" w:rsidP="00A23B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 xml:space="preserve">У.1 Управлять параметрами загрузки операционной системы. </w:t>
            </w:r>
          </w:p>
          <w:p w14:paraId="10D44ED7" w14:textId="77777777" w:rsidR="00A23B14" w:rsidRPr="00A23B14" w:rsidRDefault="00A23B14" w:rsidP="00A23B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 xml:space="preserve">У.2 Выполнять конфигурирование аппаратных устройств. </w:t>
            </w:r>
          </w:p>
          <w:p w14:paraId="3BE13E36" w14:textId="77777777" w:rsidR="00A23B14" w:rsidRPr="00A23B14" w:rsidRDefault="00A23B14" w:rsidP="00A23B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У.3 Управлять учетными записями, настраивать параметры рабочей среды пользователей.</w:t>
            </w:r>
          </w:p>
          <w:p w14:paraId="23B42A16" w14:textId="4B1C689F" w:rsidR="00A23B14" w:rsidRPr="00F30109" w:rsidRDefault="00A23B14" w:rsidP="00A23B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У.4 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3828" w:type="dxa"/>
            <w:vMerge/>
            <w:shd w:val="clear" w:color="auto" w:fill="auto"/>
          </w:tcPr>
          <w:p w14:paraId="51BF4EE1" w14:textId="77777777" w:rsidR="00A23B14" w:rsidRPr="00F30109" w:rsidRDefault="00A23B14" w:rsidP="00537A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23B14" w:rsidRPr="00F30109" w14:paraId="1E46A0B8" w14:textId="77777777" w:rsidTr="00537A8D">
        <w:trPr>
          <w:trHeight w:val="240"/>
        </w:trPr>
        <w:tc>
          <w:tcPr>
            <w:tcW w:w="6204" w:type="dxa"/>
            <w:shd w:val="clear" w:color="auto" w:fill="auto"/>
          </w:tcPr>
          <w:p w14:paraId="04189686" w14:textId="77777777" w:rsidR="00A23B14" w:rsidRPr="00F30109" w:rsidRDefault="00A23B14" w:rsidP="00537A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0109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3E53573D" w14:textId="13D16099" w:rsidR="00A23B14" w:rsidRPr="00F30109" w:rsidRDefault="00A74891" w:rsidP="00537A8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A74891">
              <w:rPr>
                <w:rFonts w:ascii="Times New Roman" w:hAnsi="Times New Roman"/>
                <w:b/>
                <w:sz w:val="24"/>
              </w:rPr>
              <w:t>ПК 6.4, ПК 6.5, ПК 7.2, ПК 7.3, ПК 7.5</w:t>
            </w:r>
          </w:p>
        </w:tc>
      </w:tr>
      <w:tr w:rsidR="00A23B14" w:rsidRPr="00F30109" w14:paraId="03CA7D7D" w14:textId="77777777" w:rsidTr="00537A8D">
        <w:trPr>
          <w:trHeight w:val="240"/>
        </w:trPr>
        <w:tc>
          <w:tcPr>
            <w:tcW w:w="6204" w:type="dxa"/>
            <w:shd w:val="clear" w:color="auto" w:fill="auto"/>
          </w:tcPr>
          <w:p w14:paraId="0F7277F7" w14:textId="77777777" w:rsidR="00E135D3" w:rsidRPr="00A23B14" w:rsidRDefault="00E135D3" w:rsidP="00E135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З.1 Основные понятия, функции, состав и принципы работы операционных систем.</w:t>
            </w:r>
          </w:p>
          <w:p w14:paraId="35710012" w14:textId="77777777" w:rsidR="00E135D3" w:rsidRPr="00A23B14" w:rsidRDefault="00E135D3" w:rsidP="00E135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З.2 Архитектуры современных операционных систем.</w:t>
            </w:r>
          </w:p>
          <w:p w14:paraId="4B1C7500" w14:textId="77777777" w:rsidR="00E135D3" w:rsidRPr="00A23B14" w:rsidRDefault="00E135D3" w:rsidP="00E135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З.3 Особенности построения и функционирования семейств операционных систем "</w:t>
            </w:r>
            <w:proofErr w:type="spellStart"/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Unix</w:t>
            </w:r>
            <w:proofErr w:type="spellEnd"/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" и "</w:t>
            </w:r>
            <w:proofErr w:type="spellStart"/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Windows</w:t>
            </w:r>
            <w:proofErr w:type="spellEnd"/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".</w:t>
            </w:r>
          </w:p>
          <w:p w14:paraId="1DC15F43" w14:textId="77777777" w:rsidR="00E135D3" w:rsidRPr="00A23B14" w:rsidRDefault="00E135D3" w:rsidP="00E135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З.4 Принципы управления ресурсами в операционной системе.</w:t>
            </w:r>
          </w:p>
          <w:p w14:paraId="1690795B" w14:textId="1E705426" w:rsidR="00A23B14" w:rsidRPr="00F30109" w:rsidRDefault="00E135D3" w:rsidP="00E135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З.5 Основные задачи администрирования и способы их выполнения в изучаемых операционные системах.</w:t>
            </w:r>
          </w:p>
        </w:tc>
        <w:tc>
          <w:tcPr>
            <w:tcW w:w="3828" w:type="dxa"/>
            <w:vMerge/>
            <w:shd w:val="clear" w:color="auto" w:fill="auto"/>
          </w:tcPr>
          <w:p w14:paraId="3F8C489D" w14:textId="77777777" w:rsidR="00A23B14" w:rsidRPr="00F30109" w:rsidRDefault="00A23B14" w:rsidP="00537A8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23B14" w:rsidRPr="00F30109" w14:paraId="7F614927" w14:textId="77777777" w:rsidTr="00537A8D">
        <w:trPr>
          <w:trHeight w:val="240"/>
        </w:trPr>
        <w:tc>
          <w:tcPr>
            <w:tcW w:w="6204" w:type="dxa"/>
            <w:shd w:val="clear" w:color="auto" w:fill="auto"/>
          </w:tcPr>
          <w:p w14:paraId="0A3CDEB5" w14:textId="77777777" w:rsidR="00A23B14" w:rsidRPr="00F30109" w:rsidRDefault="00A23B14" w:rsidP="00537A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3010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5C38855E" w14:textId="77777777" w:rsidR="00A23B14" w:rsidRPr="00F30109" w:rsidRDefault="00A23B14" w:rsidP="00537A8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23B14" w:rsidRPr="00F30109" w14:paraId="21E12E84" w14:textId="77777777" w:rsidTr="00537A8D">
        <w:trPr>
          <w:trHeight w:val="295"/>
        </w:trPr>
        <w:tc>
          <w:tcPr>
            <w:tcW w:w="6204" w:type="dxa"/>
            <w:shd w:val="clear" w:color="auto" w:fill="auto"/>
          </w:tcPr>
          <w:p w14:paraId="047243B7" w14:textId="77777777" w:rsidR="00E135D3" w:rsidRPr="00A23B14" w:rsidRDefault="00E135D3" w:rsidP="00E135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 xml:space="preserve">У.1 Управлять параметрами загрузки операционной системы. </w:t>
            </w:r>
          </w:p>
          <w:p w14:paraId="2E9C77B5" w14:textId="77777777" w:rsidR="00E135D3" w:rsidRPr="00A23B14" w:rsidRDefault="00E135D3" w:rsidP="00E135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 xml:space="preserve">У.2 Выполнять конфигурирование аппаратных устройств. </w:t>
            </w:r>
          </w:p>
          <w:p w14:paraId="43A92562" w14:textId="77777777" w:rsidR="00E135D3" w:rsidRPr="00A23B14" w:rsidRDefault="00E135D3" w:rsidP="00E135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У.3 Управлять учетными записями, настраивать параметры рабочей среды пользователей.</w:t>
            </w:r>
          </w:p>
          <w:p w14:paraId="52404D7C" w14:textId="4B0BF725" w:rsidR="00A23B14" w:rsidRPr="00F30109" w:rsidRDefault="00E135D3" w:rsidP="00E135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B14">
              <w:rPr>
                <w:rFonts w:ascii="Times New Roman" w:hAnsi="Times New Roman"/>
                <w:iCs/>
                <w:sz w:val="24"/>
                <w:szCs w:val="24"/>
              </w:rPr>
              <w:t>У.4 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3828" w:type="dxa"/>
            <w:vMerge/>
            <w:shd w:val="clear" w:color="auto" w:fill="auto"/>
          </w:tcPr>
          <w:p w14:paraId="07E972AE" w14:textId="77777777" w:rsidR="00A23B14" w:rsidRPr="00F30109" w:rsidRDefault="00A23B14" w:rsidP="00537A8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76F88CB8" w14:textId="18A5FCBB" w:rsidR="00263888" w:rsidRPr="0015486D" w:rsidRDefault="00263888" w:rsidP="00A52D04">
      <w:pPr>
        <w:pStyle w:val="1"/>
        <w:numPr>
          <w:ilvl w:val="0"/>
          <w:numId w:val="49"/>
        </w:numPr>
        <w:jc w:val="center"/>
        <w:rPr>
          <w:rFonts w:ascii="Times New Roman" w:hAnsi="Times New Roman"/>
          <w:color w:val="auto"/>
        </w:rPr>
      </w:pPr>
      <w:bookmarkStart w:id="5" w:name="_Toc176303342"/>
      <w:r w:rsidRPr="0015486D">
        <w:rPr>
          <w:rFonts w:ascii="Times New Roman" w:hAnsi="Times New Roman"/>
          <w:color w:val="auto"/>
        </w:rPr>
        <w:lastRenderedPageBreak/>
        <w:t>КОНТРОЛЬ И ОЦЕНКА ОСВОЕНИЯ УЧЕБНОЙ ДИСЦИПЛИНЫ ПО РАЗДЕЛАМ (ТЕМАМ)</w:t>
      </w:r>
      <w:bookmarkEnd w:id="5"/>
    </w:p>
    <w:p w14:paraId="36E91430" w14:textId="2DE2A876" w:rsidR="001864AE" w:rsidRPr="00A52D04" w:rsidRDefault="001864AE" w:rsidP="001864AE">
      <w:pPr>
        <w:spacing w:line="257" w:lineRule="auto"/>
        <w:ind w:right="488" w:firstLine="709"/>
        <w:rPr>
          <w:rFonts w:ascii="Times New Roman" w:hAnsi="Times New Roman"/>
          <w:sz w:val="28"/>
          <w:szCs w:val="28"/>
        </w:rPr>
      </w:pPr>
      <w:r w:rsidRPr="00A52D04">
        <w:rPr>
          <w:rFonts w:ascii="Times New Roman" w:hAnsi="Times New Roman"/>
          <w:sz w:val="28"/>
          <w:szCs w:val="28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6B658BD5" w14:textId="52032BDB" w:rsidR="0082772A" w:rsidRPr="001E343F" w:rsidRDefault="0082772A" w:rsidP="0082772A">
      <w:pPr>
        <w:spacing w:line="257" w:lineRule="auto"/>
        <w:ind w:right="488" w:firstLine="709"/>
        <w:jc w:val="right"/>
        <w:rPr>
          <w:rFonts w:ascii="Times New Roman" w:hAnsi="Times New Roman"/>
          <w:sz w:val="24"/>
          <w:szCs w:val="24"/>
        </w:rPr>
      </w:pPr>
      <w:r w:rsidRPr="001E343F">
        <w:rPr>
          <w:rFonts w:ascii="Times New Roman" w:hAnsi="Times New Roman"/>
          <w:sz w:val="28"/>
          <w:szCs w:val="28"/>
        </w:rPr>
        <w:t>Таблица 2</w:t>
      </w:r>
    </w:p>
    <w:tbl>
      <w:tblPr>
        <w:tblW w:w="10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83"/>
        <w:gridCol w:w="1694"/>
        <w:gridCol w:w="1550"/>
        <w:gridCol w:w="1844"/>
        <w:gridCol w:w="2696"/>
      </w:tblGrid>
      <w:tr w:rsidR="00C5082D" w:rsidRPr="00921E84" w14:paraId="076A2D16" w14:textId="77777777" w:rsidTr="001864AE">
        <w:trPr>
          <w:jc w:val="center"/>
        </w:trPr>
        <w:tc>
          <w:tcPr>
            <w:tcW w:w="2283" w:type="dxa"/>
            <w:vMerge w:val="restart"/>
            <w:vAlign w:val="center"/>
          </w:tcPr>
          <w:p w14:paraId="709BB259" w14:textId="77777777" w:rsidR="00C5082D" w:rsidRPr="00921E84" w:rsidRDefault="00C5082D">
            <w:pPr>
              <w:ind w:right="-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7784" w:type="dxa"/>
            <w:gridSpan w:val="4"/>
            <w:vAlign w:val="center"/>
          </w:tcPr>
          <w:p w14:paraId="2016027D" w14:textId="02E14F37" w:rsidR="00C5082D" w:rsidRPr="00921E84" w:rsidRDefault="00C5082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/>
                <w:sz w:val="20"/>
                <w:szCs w:val="20"/>
              </w:rPr>
              <w:t>Формы и методы контроля</w:t>
            </w:r>
          </w:p>
        </w:tc>
      </w:tr>
      <w:tr w:rsidR="00C5082D" w:rsidRPr="00921E84" w14:paraId="2D8221B0" w14:textId="77777777" w:rsidTr="001864AE">
        <w:trPr>
          <w:jc w:val="center"/>
        </w:trPr>
        <w:tc>
          <w:tcPr>
            <w:tcW w:w="2283" w:type="dxa"/>
            <w:vMerge/>
            <w:vAlign w:val="center"/>
          </w:tcPr>
          <w:p w14:paraId="0F5056E6" w14:textId="77777777" w:rsidR="00C5082D" w:rsidRPr="00921E84" w:rsidRDefault="00C508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4" w:type="dxa"/>
            <w:gridSpan w:val="2"/>
            <w:vAlign w:val="center"/>
          </w:tcPr>
          <w:p w14:paraId="7938D5C1" w14:textId="2EE385FA" w:rsidR="00C5082D" w:rsidRPr="00921E84" w:rsidRDefault="00C5082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4540" w:type="dxa"/>
            <w:gridSpan w:val="2"/>
            <w:vAlign w:val="center"/>
          </w:tcPr>
          <w:p w14:paraId="7AFBEB63" w14:textId="77777777" w:rsidR="00C5082D" w:rsidRPr="00921E84" w:rsidRDefault="00C5082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C5082D" w:rsidRPr="00921E84" w14:paraId="38404BC5" w14:textId="77777777" w:rsidTr="001864AE">
        <w:trPr>
          <w:jc w:val="center"/>
        </w:trPr>
        <w:tc>
          <w:tcPr>
            <w:tcW w:w="2283" w:type="dxa"/>
            <w:vMerge/>
            <w:vAlign w:val="center"/>
          </w:tcPr>
          <w:p w14:paraId="745325FD" w14:textId="77777777" w:rsidR="00C5082D" w:rsidRPr="00921E84" w:rsidRDefault="00C508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34E55EEF" w14:textId="77777777" w:rsidR="00C5082D" w:rsidRPr="00921E84" w:rsidRDefault="00C5082D" w:rsidP="00C5082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550" w:type="dxa"/>
            <w:vAlign w:val="center"/>
          </w:tcPr>
          <w:p w14:paraId="61A1FB2F" w14:textId="77777777" w:rsidR="00C5082D" w:rsidRPr="00C5082D" w:rsidRDefault="00C5082D" w:rsidP="00C5082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082D">
              <w:rPr>
                <w:rFonts w:ascii="Times New Roman" w:hAnsi="Times New Roman"/>
                <w:b/>
                <w:sz w:val="20"/>
                <w:szCs w:val="20"/>
              </w:rPr>
              <w:t>Проверяемые</w:t>
            </w:r>
          </w:p>
          <w:p w14:paraId="5E77D2C2" w14:textId="1E2E2E37" w:rsidR="00C5082D" w:rsidRPr="00921E84" w:rsidRDefault="00C5082D" w:rsidP="00C5082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082D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1844" w:type="dxa"/>
            <w:vAlign w:val="center"/>
          </w:tcPr>
          <w:p w14:paraId="19FFE49A" w14:textId="77777777" w:rsidR="00C5082D" w:rsidRPr="00921E84" w:rsidRDefault="00C5082D" w:rsidP="00C5082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2696" w:type="dxa"/>
            <w:vAlign w:val="center"/>
          </w:tcPr>
          <w:p w14:paraId="08F19DD3" w14:textId="538C92B6" w:rsidR="00C5082D" w:rsidRPr="00921E84" w:rsidRDefault="00C5082D" w:rsidP="00C5082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082D">
              <w:rPr>
                <w:rFonts w:ascii="Times New Roman" w:hAnsi="Times New Roman"/>
                <w:b/>
                <w:sz w:val="20"/>
                <w:szCs w:val="20"/>
              </w:rPr>
              <w:t>Проверяемые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5082D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</w:tr>
      <w:tr w:rsidR="00C5082D" w:rsidRPr="00921E84" w14:paraId="7AD8D36E" w14:textId="77777777" w:rsidTr="001864AE">
        <w:trPr>
          <w:trHeight w:val="2491"/>
          <w:jc w:val="center"/>
        </w:trPr>
        <w:tc>
          <w:tcPr>
            <w:tcW w:w="2283" w:type="dxa"/>
          </w:tcPr>
          <w:p w14:paraId="15A78D2D" w14:textId="77777777" w:rsidR="00C5082D" w:rsidRPr="00921E84" w:rsidRDefault="00C5082D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3625">
              <w:rPr>
                <w:rFonts w:ascii="Times New Roman" w:eastAsia="PMingLiU" w:hAnsi="Times New Roman"/>
                <w:b/>
                <w:bCs/>
                <w:sz w:val="20"/>
                <w:szCs w:val="20"/>
                <w:lang w:eastAsia="ru-RU"/>
              </w:rPr>
              <w:t>Тема 1. История, назначение и функции операционных систем</w:t>
            </w:r>
          </w:p>
        </w:tc>
        <w:tc>
          <w:tcPr>
            <w:tcW w:w="1694" w:type="dxa"/>
          </w:tcPr>
          <w:p w14:paraId="3AB791AE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Оценка результатов выполнения практической работы №1</w:t>
            </w:r>
          </w:p>
          <w:p w14:paraId="2F5C84FF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Оценка подготовки рефератов</w:t>
            </w:r>
          </w:p>
        </w:tc>
        <w:tc>
          <w:tcPr>
            <w:tcW w:w="1550" w:type="dxa"/>
          </w:tcPr>
          <w:p w14:paraId="08ADDECF" w14:textId="47063431" w:rsidR="00C5082D" w:rsidRPr="00921E84" w:rsidRDefault="00C5082D" w:rsidP="0074182A">
            <w:pPr>
              <w:ind w:right="-44"/>
              <w:rPr>
                <w:rFonts w:ascii="Times New Roman" w:hAnsi="Times New Roman"/>
                <w:i/>
                <w:sz w:val="20"/>
                <w:szCs w:val="20"/>
              </w:rPr>
            </w:pPr>
            <w:r w:rsidRPr="00C84519">
              <w:rPr>
                <w:rFonts w:ascii="Times New Roman" w:eastAsia="PMingLiU" w:hAnsi="Times New Roman"/>
                <w:i/>
                <w:sz w:val="20"/>
                <w:szCs w:val="20"/>
                <w:lang w:eastAsia="ru-RU"/>
              </w:rPr>
              <w:t>ОК 01, ОК 02, ОК 05, ОК 09, ПК 6.4, ПК 6.5, ПК 7.2, ПК 7.3, ПК 7.5</w:t>
            </w:r>
          </w:p>
        </w:tc>
        <w:tc>
          <w:tcPr>
            <w:tcW w:w="1844" w:type="dxa"/>
          </w:tcPr>
          <w:p w14:paraId="40CEAE55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21E84">
              <w:rPr>
                <w:rFonts w:ascii="Times New Roman" w:hAnsi="Times New Roman"/>
                <w:i/>
                <w:iCs/>
                <w:sz w:val="20"/>
                <w:szCs w:val="20"/>
              </w:rPr>
              <w:t>Экзамен</w:t>
            </w:r>
          </w:p>
          <w:p w14:paraId="5402B81D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696" w:type="dxa"/>
          </w:tcPr>
          <w:p w14:paraId="3CCF6169" w14:textId="540D1291" w:rsidR="00C5082D" w:rsidRPr="00921E84" w:rsidRDefault="00C5082D" w:rsidP="00E73625">
            <w:pPr>
              <w:ind w:right="-44"/>
              <w:rPr>
                <w:rFonts w:ascii="Times New Roman" w:hAnsi="Times New Roman"/>
                <w:i/>
                <w:sz w:val="20"/>
                <w:szCs w:val="20"/>
              </w:rPr>
            </w:pPr>
            <w:r w:rsidRPr="00C84519">
              <w:rPr>
                <w:rFonts w:ascii="Times New Roman" w:eastAsia="PMingLiU" w:hAnsi="Times New Roman"/>
                <w:i/>
                <w:sz w:val="20"/>
                <w:szCs w:val="20"/>
                <w:lang w:eastAsia="ru-RU"/>
              </w:rPr>
              <w:t xml:space="preserve">ОК 01, ОК 02, ОК 05, ОК 09, ПК 6.4, ПК 6.5, ПК 7.2, ПК 7.3, ПК 7.5, </w:t>
            </w:r>
          </w:p>
        </w:tc>
      </w:tr>
      <w:tr w:rsidR="00C5082D" w:rsidRPr="00921E84" w14:paraId="198F1051" w14:textId="77777777" w:rsidTr="001864AE">
        <w:trPr>
          <w:jc w:val="center"/>
        </w:trPr>
        <w:tc>
          <w:tcPr>
            <w:tcW w:w="2283" w:type="dxa"/>
          </w:tcPr>
          <w:p w14:paraId="6B341E71" w14:textId="77777777" w:rsidR="00C5082D" w:rsidRPr="00921E84" w:rsidRDefault="00C5082D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73625">
              <w:rPr>
                <w:rFonts w:ascii="Times New Roman" w:eastAsia="PMingLiU" w:hAnsi="Times New Roman"/>
                <w:b/>
                <w:bCs/>
                <w:sz w:val="20"/>
                <w:szCs w:val="20"/>
                <w:lang w:eastAsia="ru-RU"/>
              </w:rPr>
              <w:t>Тема 2. Архитектура операционной системы</w:t>
            </w:r>
          </w:p>
        </w:tc>
        <w:tc>
          <w:tcPr>
            <w:tcW w:w="1694" w:type="dxa"/>
          </w:tcPr>
          <w:p w14:paraId="4980BC14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Письменный опрос</w:t>
            </w:r>
          </w:p>
          <w:p w14:paraId="6ABC1BD0" w14:textId="77777777" w:rsidR="00C5082D" w:rsidRPr="00921E84" w:rsidRDefault="00C5082D" w:rsidP="00E73625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Оценка результатов выполнения практической работы №2</w:t>
            </w:r>
          </w:p>
          <w:p w14:paraId="4D83DE84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550" w:type="dxa"/>
          </w:tcPr>
          <w:p w14:paraId="292133FC" w14:textId="148E2B8E" w:rsidR="00C5082D" w:rsidRPr="00921E84" w:rsidRDefault="00C5082D" w:rsidP="0074182A">
            <w:pPr>
              <w:ind w:right="-44"/>
              <w:rPr>
                <w:rFonts w:ascii="Times New Roman" w:hAnsi="Times New Roman"/>
                <w:i/>
                <w:sz w:val="20"/>
                <w:szCs w:val="20"/>
              </w:rPr>
            </w:pPr>
            <w:r w:rsidRPr="00C84519">
              <w:rPr>
                <w:rFonts w:ascii="Times New Roman" w:eastAsia="PMingLiU" w:hAnsi="Times New Roman"/>
                <w:i/>
                <w:sz w:val="20"/>
                <w:szCs w:val="20"/>
                <w:lang w:eastAsia="ru-RU"/>
              </w:rPr>
              <w:t>ОК 01, ОК 02, ОК 05, ОК 09, ПК 6.4, ПК 6.5, ПК 7.2, ПК 7.3, ПК 7.5</w:t>
            </w:r>
          </w:p>
        </w:tc>
        <w:tc>
          <w:tcPr>
            <w:tcW w:w="1844" w:type="dxa"/>
          </w:tcPr>
          <w:p w14:paraId="235284E2" w14:textId="77777777" w:rsidR="00C5082D" w:rsidRPr="00921E84" w:rsidRDefault="00C5082D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i/>
                <w:iCs/>
                <w:sz w:val="20"/>
                <w:szCs w:val="20"/>
              </w:rPr>
              <w:t>Экзамен</w:t>
            </w:r>
          </w:p>
        </w:tc>
        <w:tc>
          <w:tcPr>
            <w:tcW w:w="2696" w:type="dxa"/>
          </w:tcPr>
          <w:p w14:paraId="089D6742" w14:textId="2D29A920" w:rsidR="00C5082D" w:rsidRPr="00921E84" w:rsidRDefault="00C5082D" w:rsidP="00E73625">
            <w:pPr>
              <w:ind w:right="-44"/>
              <w:rPr>
                <w:rFonts w:ascii="Times New Roman" w:hAnsi="Times New Roman"/>
                <w:i/>
                <w:sz w:val="20"/>
                <w:szCs w:val="20"/>
              </w:rPr>
            </w:pPr>
            <w:r w:rsidRPr="00C84519">
              <w:rPr>
                <w:rFonts w:ascii="Times New Roman" w:eastAsia="PMingLiU" w:hAnsi="Times New Roman"/>
                <w:i/>
                <w:sz w:val="20"/>
                <w:szCs w:val="20"/>
                <w:lang w:eastAsia="ru-RU"/>
              </w:rPr>
              <w:t>ОК 01, ОК 02, ОК 05, ОК 09, ПК 6.4, ПК 6.5, ПК 7.2, ПК 7.3, ПК 7.5</w:t>
            </w:r>
          </w:p>
        </w:tc>
      </w:tr>
      <w:tr w:rsidR="00C5082D" w:rsidRPr="00921E84" w14:paraId="4E0CC1CD" w14:textId="77777777" w:rsidTr="001864AE">
        <w:trPr>
          <w:jc w:val="center"/>
        </w:trPr>
        <w:tc>
          <w:tcPr>
            <w:tcW w:w="2283" w:type="dxa"/>
          </w:tcPr>
          <w:p w14:paraId="2071B5E4" w14:textId="77777777" w:rsidR="00C5082D" w:rsidRPr="00921E84" w:rsidRDefault="00C5082D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73625">
              <w:rPr>
                <w:rFonts w:ascii="Times New Roman" w:eastAsia="PMingLiU" w:hAnsi="Times New Roman"/>
                <w:b/>
                <w:bCs/>
                <w:sz w:val="20"/>
                <w:szCs w:val="20"/>
                <w:lang w:eastAsia="ru-RU"/>
              </w:rPr>
              <w:t xml:space="preserve">Тема 3. </w:t>
            </w:r>
            <w:r w:rsidRPr="00E73625">
              <w:rPr>
                <w:rFonts w:ascii="Times New Roman" w:eastAsia="PMingLiU" w:hAnsi="Times New Roman"/>
                <w:b/>
                <w:sz w:val="20"/>
                <w:szCs w:val="20"/>
                <w:lang w:eastAsia="ru-RU"/>
              </w:rPr>
              <w:t>Общие сведения о процессах и потоках</w:t>
            </w:r>
          </w:p>
        </w:tc>
        <w:tc>
          <w:tcPr>
            <w:tcW w:w="1694" w:type="dxa"/>
          </w:tcPr>
          <w:p w14:paraId="455BA3BA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Тестирование</w:t>
            </w:r>
          </w:p>
          <w:p w14:paraId="67A4DD60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Письменный опрос</w:t>
            </w:r>
          </w:p>
          <w:p w14:paraId="3ACD9EAA" w14:textId="77777777" w:rsidR="00C5082D" w:rsidRPr="00921E84" w:rsidRDefault="00C5082D" w:rsidP="00E73625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Оценка результатов выполнения практической работы №3</w:t>
            </w:r>
          </w:p>
          <w:p w14:paraId="7D4CC415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0" w:type="dxa"/>
          </w:tcPr>
          <w:p w14:paraId="20C123D9" w14:textId="3249EF7E" w:rsidR="00C5082D" w:rsidRPr="00921E84" w:rsidRDefault="00C5082D" w:rsidP="0074182A">
            <w:pPr>
              <w:ind w:right="-44"/>
              <w:rPr>
                <w:rFonts w:ascii="Times New Roman" w:hAnsi="Times New Roman"/>
                <w:i/>
                <w:sz w:val="20"/>
                <w:szCs w:val="20"/>
              </w:rPr>
            </w:pPr>
            <w:r w:rsidRPr="00C84519">
              <w:rPr>
                <w:rFonts w:ascii="Times New Roman" w:eastAsia="PMingLiU" w:hAnsi="Times New Roman"/>
                <w:i/>
                <w:sz w:val="20"/>
                <w:szCs w:val="20"/>
                <w:lang w:eastAsia="ru-RU"/>
              </w:rPr>
              <w:t>ОК 01, ОК 02, ОК 05, ОК 09, ПК 6.4, ПК 6.5, ПК 7.2, ПК 7.3, ПК 7.5</w:t>
            </w:r>
          </w:p>
        </w:tc>
        <w:tc>
          <w:tcPr>
            <w:tcW w:w="1844" w:type="dxa"/>
          </w:tcPr>
          <w:p w14:paraId="53335AF5" w14:textId="77777777" w:rsidR="00C5082D" w:rsidRPr="00921E84" w:rsidRDefault="00C5082D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i/>
                <w:iCs/>
                <w:sz w:val="20"/>
                <w:szCs w:val="20"/>
              </w:rPr>
              <w:t>Экзамен</w:t>
            </w:r>
          </w:p>
        </w:tc>
        <w:tc>
          <w:tcPr>
            <w:tcW w:w="2696" w:type="dxa"/>
          </w:tcPr>
          <w:p w14:paraId="3960B501" w14:textId="3A909EEE" w:rsidR="00C5082D" w:rsidRPr="00921E84" w:rsidRDefault="00C5082D" w:rsidP="00E73625">
            <w:pPr>
              <w:ind w:right="-44"/>
              <w:rPr>
                <w:rFonts w:ascii="Times New Roman" w:hAnsi="Times New Roman"/>
                <w:i/>
                <w:sz w:val="20"/>
                <w:szCs w:val="20"/>
              </w:rPr>
            </w:pPr>
            <w:r w:rsidRPr="00C84519">
              <w:rPr>
                <w:rFonts w:ascii="Times New Roman" w:eastAsia="PMingLiU" w:hAnsi="Times New Roman"/>
                <w:i/>
                <w:sz w:val="20"/>
                <w:szCs w:val="20"/>
                <w:lang w:eastAsia="ru-RU"/>
              </w:rPr>
              <w:t>ОК 01, ОК 02, ОК 05, ОК 09, ПК 6.4, ПК 6.5, ПК 7.2, ПК 7.3, ПК 7.5</w:t>
            </w:r>
          </w:p>
        </w:tc>
      </w:tr>
      <w:tr w:rsidR="00C5082D" w:rsidRPr="00921E84" w14:paraId="565A085A" w14:textId="77777777" w:rsidTr="001864AE">
        <w:trPr>
          <w:jc w:val="center"/>
        </w:trPr>
        <w:tc>
          <w:tcPr>
            <w:tcW w:w="2283" w:type="dxa"/>
          </w:tcPr>
          <w:p w14:paraId="5A73B887" w14:textId="77777777" w:rsidR="00C5082D" w:rsidRPr="00921E84" w:rsidRDefault="00C5082D">
            <w:pPr>
              <w:pStyle w:val="af"/>
              <w:spacing w:after="0" w:line="240" w:lineRule="auto"/>
              <w:ind w:left="0" w:right="-8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3625">
              <w:rPr>
                <w:rFonts w:ascii="Times New Roman" w:eastAsia="PMingLiU" w:hAnsi="Times New Roman"/>
                <w:b/>
                <w:bCs/>
                <w:sz w:val="20"/>
                <w:szCs w:val="20"/>
                <w:lang w:eastAsia="ru-RU"/>
              </w:rPr>
              <w:t xml:space="preserve">Тема 4. </w:t>
            </w:r>
            <w:r w:rsidRPr="00E73625">
              <w:rPr>
                <w:rFonts w:ascii="Times New Roman" w:eastAsia="PMingLiU" w:hAnsi="Times New Roman"/>
                <w:b/>
                <w:sz w:val="20"/>
                <w:szCs w:val="20"/>
                <w:lang w:eastAsia="ru-RU"/>
              </w:rPr>
              <w:t>Взаимодействие и планирование процессов</w:t>
            </w:r>
          </w:p>
        </w:tc>
        <w:tc>
          <w:tcPr>
            <w:tcW w:w="1694" w:type="dxa"/>
          </w:tcPr>
          <w:p w14:paraId="247AF1D4" w14:textId="77777777" w:rsidR="00C5082D" w:rsidRPr="00921E84" w:rsidRDefault="00C5082D" w:rsidP="00E73625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Оценка результатов выполнения практической работы №4</w:t>
            </w:r>
          </w:p>
          <w:p w14:paraId="1B9C233E" w14:textId="77777777" w:rsidR="00C5082D" w:rsidRPr="00921E84" w:rsidRDefault="00C5082D" w:rsidP="00E73625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Оценка подготовки рефератов</w:t>
            </w:r>
          </w:p>
          <w:p w14:paraId="5000B11A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50" w:type="dxa"/>
          </w:tcPr>
          <w:p w14:paraId="50B6278F" w14:textId="592DDE03" w:rsidR="00C5082D" w:rsidRPr="00921E84" w:rsidRDefault="00C5082D" w:rsidP="0074182A">
            <w:pPr>
              <w:ind w:right="-44"/>
              <w:rPr>
                <w:rFonts w:ascii="Times New Roman" w:hAnsi="Times New Roman"/>
                <w:i/>
                <w:sz w:val="20"/>
                <w:szCs w:val="20"/>
              </w:rPr>
            </w:pPr>
            <w:r w:rsidRPr="00C84519">
              <w:rPr>
                <w:rFonts w:ascii="Times New Roman" w:eastAsia="PMingLiU" w:hAnsi="Times New Roman"/>
                <w:i/>
                <w:sz w:val="20"/>
                <w:szCs w:val="20"/>
                <w:lang w:eastAsia="ru-RU"/>
              </w:rPr>
              <w:t>ОК 01, ОК 02, ОК 05, ОК 09, ПК 6.4, ПК 6.5, ПК 7.2, ПК 7.3, ПК 7.5</w:t>
            </w:r>
          </w:p>
        </w:tc>
        <w:tc>
          <w:tcPr>
            <w:tcW w:w="1844" w:type="dxa"/>
          </w:tcPr>
          <w:p w14:paraId="4429EEF2" w14:textId="77777777" w:rsidR="00C5082D" w:rsidRPr="00921E84" w:rsidRDefault="00C5082D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i/>
                <w:iCs/>
                <w:sz w:val="20"/>
                <w:szCs w:val="20"/>
              </w:rPr>
              <w:t>Экзамен</w:t>
            </w:r>
          </w:p>
        </w:tc>
        <w:tc>
          <w:tcPr>
            <w:tcW w:w="2696" w:type="dxa"/>
          </w:tcPr>
          <w:p w14:paraId="50F15BC2" w14:textId="4FAAF2DA" w:rsidR="00C5082D" w:rsidRPr="00921E84" w:rsidRDefault="00C5082D" w:rsidP="00E73625">
            <w:pPr>
              <w:ind w:right="-44"/>
              <w:rPr>
                <w:rFonts w:ascii="Times New Roman" w:hAnsi="Times New Roman"/>
                <w:i/>
                <w:sz w:val="20"/>
                <w:szCs w:val="20"/>
              </w:rPr>
            </w:pPr>
            <w:r w:rsidRPr="00C84519">
              <w:rPr>
                <w:rFonts w:ascii="Times New Roman" w:eastAsia="PMingLiU" w:hAnsi="Times New Roman"/>
                <w:i/>
                <w:sz w:val="20"/>
                <w:szCs w:val="20"/>
                <w:lang w:eastAsia="ru-RU"/>
              </w:rPr>
              <w:t>ОК 01, ОК 02, ОК 05, ОК 09, ПК 6.4, ПК 6.5, ПК 7.2, ПК 7.3, ПК 7.5</w:t>
            </w:r>
          </w:p>
        </w:tc>
      </w:tr>
      <w:tr w:rsidR="00C5082D" w:rsidRPr="00921E84" w14:paraId="192A741A" w14:textId="77777777" w:rsidTr="001864AE">
        <w:trPr>
          <w:jc w:val="center"/>
        </w:trPr>
        <w:tc>
          <w:tcPr>
            <w:tcW w:w="2283" w:type="dxa"/>
          </w:tcPr>
          <w:p w14:paraId="56FF4D98" w14:textId="77777777" w:rsidR="00C5082D" w:rsidRPr="00921E84" w:rsidRDefault="00C5082D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73625">
              <w:rPr>
                <w:rFonts w:ascii="Times New Roman" w:eastAsia="PMingLiU" w:hAnsi="Times New Roman"/>
                <w:b/>
                <w:bCs/>
                <w:sz w:val="20"/>
                <w:szCs w:val="20"/>
                <w:lang w:eastAsia="ru-RU"/>
              </w:rPr>
              <w:t xml:space="preserve">Тема 5. </w:t>
            </w:r>
            <w:r w:rsidRPr="00E73625">
              <w:rPr>
                <w:rFonts w:ascii="Times New Roman" w:eastAsia="PMingLiU" w:hAnsi="Times New Roman"/>
                <w:b/>
                <w:sz w:val="20"/>
                <w:szCs w:val="20"/>
                <w:lang w:eastAsia="ru-RU"/>
              </w:rPr>
              <w:t>Управление памятью</w:t>
            </w:r>
          </w:p>
        </w:tc>
        <w:tc>
          <w:tcPr>
            <w:tcW w:w="1694" w:type="dxa"/>
          </w:tcPr>
          <w:p w14:paraId="1B50A573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Тестирование</w:t>
            </w:r>
          </w:p>
          <w:p w14:paraId="7FE7EF76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Оценка результатов выполнения практической работы №5</w:t>
            </w:r>
          </w:p>
          <w:p w14:paraId="7FDA7507" w14:textId="77777777" w:rsidR="00C5082D" w:rsidRPr="00921E84" w:rsidRDefault="00C5082D" w:rsidP="0048144E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Оценка подготовки рефератов</w:t>
            </w:r>
          </w:p>
          <w:p w14:paraId="7AC894C9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14:paraId="7C00DDF9" w14:textId="77777777" w:rsidR="00C5082D" w:rsidRPr="00921E84" w:rsidRDefault="00C5082D" w:rsidP="00F6348A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0" w:type="dxa"/>
          </w:tcPr>
          <w:p w14:paraId="5790F53A" w14:textId="6C338642" w:rsidR="00C5082D" w:rsidRPr="00921E84" w:rsidRDefault="00C5082D" w:rsidP="0074182A">
            <w:pPr>
              <w:ind w:right="-44"/>
              <w:rPr>
                <w:rFonts w:ascii="Times New Roman" w:hAnsi="Times New Roman"/>
                <w:i/>
                <w:sz w:val="20"/>
                <w:szCs w:val="20"/>
              </w:rPr>
            </w:pPr>
            <w:r w:rsidRPr="00C84519">
              <w:rPr>
                <w:rFonts w:ascii="Times New Roman" w:eastAsia="PMingLiU" w:hAnsi="Times New Roman"/>
                <w:i/>
                <w:sz w:val="20"/>
                <w:szCs w:val="20"/>
                <w:lang w:eastAsia="ru-RU"/>
              </w:rPr>
              <w:t>ОК 01, ОК 02, ОК 05, ОК 09, ПК 6.4, ПК 6.5, ПК 7.2, ПК 7.3, ПК 7.5</w:t>
            </w:r>
          </w:p>
        </w:tc>
        <w:tc>
          <w:tcPr>
            <w:tcW w:w="1844" w:type="dxa"/>
          </w:tcPr>
          <w:p w14:paraId="78C108F8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21E84">
              <w:rPr>
                <w:rFonts w:ascii="Times New Roman" w:hAnsi="Times New Roman"/>
                <w:i/>
                <w:iCs/>
                <w:sz w:val="20"/>
                <w:szCs w:val="20"/>
              </w:rPr>
              <w:t>Экзамен</w:t>
            </w:r>
          </w:p>
          <w:p w14:paraId="2081F826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696" w:type="dxa"/>
          </w:tcPr>
          <w:p w14:paraId="30326A72" w14:textId="0FB295DB" w:rsidR="00C5082D" w:rsidRPr="00921E84" w:rsidRDefault="00C5082D" w:rsidP="00E73625">
            <w:pPr>
              <w:ind w:right="-44"/>
              <w:rPr>
                <w:rFonts w:ascii="Times New Roman" w:hAnsi="Times New Roman"/>
                <w:i/>
                <w:sz w:val="20"/>
                <w:szCs w:val="20"/>
              </w:rPr>
            </w:pPr>
            <w:r w:rsidRPr="00C84519">
              <w:rPr>
                <w:rFonts w:ascii="Times New Roman" w:eastAsia="PMingLiU" w:hAnsi="Times New Roman"/>
                <w:i/>
                <w:sz w:val="20"/>
                <w:szCs w:val="20"/>
                <w:lang w:eastAsia="ru-RU"/>
              </w:rPr>
              <w:t>ОК 01, ОК 02, ОК 05, ОК 09, ПК 6.4, ПК 6.5, ПК 7.2, ПК 7.3, ПК 7.5</w:t>
            </w:r>
          </w:p>
        </w:tc>
      </w:tr>
      <w:tr w:rsidR="00C5082D" w:rsidRPr="00921E84" w14:paraId="529783DF" w14:textId="77777777" w:rsidTr="001864AE">
        <w:trPr>
          <w:trHeight w:val="956"/>
          <w:jc w:val="center"/>
        </w:trPr>
        <w:tc>
          <w:tcPr>
            <w:tcW w:w="2283" w:type="dxa"/>
          </w:tcPr>
          <w:p w14:paraId="0CB4D760" w14:textId="77777777" w:rsidR="00C5082D" w:rsidRPr="00921E84" w:rsidRDefault="00C5082D" w:rsidP="00E73625">
            <w:pPr>
              <w:pStyle w:val="af"/>
              <w:spacing w:after="0" w:line="240" w:lineRule="auto"/>
              <w:ind w:left="0" w:right="-8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3625">
              <w:rPr>
                <w:rFonts w:ascii="Times New Roman" w:eastAsia="PMingLiU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Тема 6. </w:t>
            </w:r>
            <w:r w:rsidRPr="00E73625">
              <w:rPr>
                <w:rFonts w:ascii="Times New Roman" w:eastAsia="PMingLiU" w:hAnsi="Times New Roman"/>
                <w:b/>
                <w:sz w:val="20"/>
                <w:szCs w:val="20"/>
                <w:lang w:eastAsia="ru-RU"/>
              </w:rPr>
              <w:t>Файловая система ввода и вывода информации</w:t>
            </w:r>
          </w:p>
        </w:tc>
        <w:tc>
          <w:tcPr>
            <w:tcW w:w="1694" w:type="dxa"/>
          </w:tcPr>
          <w:p w14:paraId="10B72DC2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Тестирование</w:t>
            </w:r>
          </w:p>
          <w:p w14:paraId="5E632193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Самостоятельная работа</w:t>
            </w:r>
          </w:p>
          <w:p w14:paraId="1C0BE3CA" w14:textId="77777777" w:rsidR="00C5082D" w:rsidRPr="00921E84" w:rsidRDefault="00C5082D" w:rsidP="00F6348A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Оценка результатов выполнения практической работы №6, №7</w:t>
            </w:r>
          </w:p>
          <w:p w14:paraId="0F2E78A1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</w:tcPr>
          <w:p w14:paraId="313231D1" w14:textId="512B9A0C" w:rsidR="00C5082D" w:rsidRPr="00921E84" w:rsidRDefault="00C5082D" w:rsidP="0074182A">
            <w:pPr>
              <w:ind w:right="-44"/>
              <w:rPr>
                <w:rFonts w:ascii="Times New Roman" w:hAnsi="Times New Roman"/>
                <w:i/>
                <w:sz w:val="20"/>
                <w:szCs w:val="20"/>
              </w:rPr>
            </w:pPr>
            <w:r w:rsidRPr="00C84519">
              <w:rPr>
                <w:rFonts w:ascii="Times New Roman" w:eastAsia="PMingLiU" w:hAnsi="Times New Roman"/>
                <w:i/>
                <w:sz w:val="20"/>
                <w:szCs w:val="20"/>
                <w:lang w:eastAsia="ru-RU"/>
              </w:rPr>
              <w:t>ОК 01, ОК 02, ОК 05, ОК 09, ПК 6.4, ПК 6.5, ПК 7.2, ПК 7.3, ПК 7.5</w:t>
            </w:r>
          </w:p>
        </w:tc>
        <w:tc>
          <w:tcPr>
            <w:tcW w:w="1844" w:type="dxa"/>
          </w:tcPr>
          <w:p w14:paraId="7FC3A7BA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i/>
                <w:iCs/>
                <w:sz w:val="20"/>
                <w:szCs w:val="20"/>
              </w:rPr>
              <w:t>Экзамен</w:t>
            </w:r>
          </w:p>
        </w:tc>
        <w:tc>
          <w:tcPr>
            <w:tcW w:w="2696" w:type="dxa"/>
          </w:tcPr>
          <w:p w14:paraId="656E469B" w14:textId="10C18DA3" w:rsidR="00C5082D" w:rsidRPr="00921E84" w:rsidRDefault="00C5082D" w:rsidP="00E73625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84519">
              <w:rPr>
                <w:rFonts w:ascii="Times New Roman" w:eastAsia="PMingLiU" w:hAnsi="Times New Roman"/>
                <w:i/>
                <w:sz w:val="20"/>
                <w:szCs w:val="20"/>
                <w:lang w:eastAsia="ru-RU"/>
              </w:rPr>
              <w:t>ОК 01, ОК 02, ОК 05, ОК 09, ПК 6.4, ПК 6.5, ПК 7.2, ПК 7.3, ПК 7.5</w:t>
            </w:r>
          </w:p>
        </w:tc>
      </w:tr>
      <w:tr w:rsidR="00C5082D" w:rsidRPr="00921E84" w14:paraId="6A4247CD" w14:textId="77777777" w:rsidTr="001864AE">
        <w:trPr>
          <w:jc w:val="center"/>
        </w:trPr>
        <w:tc>
          <w:tcPr>
            <w:tcW w:w="2283" w:type="dxa"/>
          </w:tcPr>
          <w:p w14:paraId="19AADA81" w14:textId="77777777" w:rsidR="00C5082D" w:rsidRPr="00921E84" w:rsidRDefault="00C5082D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73625">
              <w:rPr>
                <w:rFonts w:ascii="Times New Roman" w:eastAsia="PMingLiU" w:hAnsi="Times New Roman"/>
                <w:b/>
                <w:bCs/>
                <w:sz w:val="20"/>
                <w:szCs w:val="20"/>
                <w:lang w:eastAsia="ru-RU"/>
              </w:rPr>
              <w:t xml:space="preserve">Тема 7. </w:t>
            </w:r>
            <w:r w:rsidRPr="00E73625">
              <w:rPr>
                <w:rFonts w:ascii="Times New Roman" w:eastAsia="PMingLiU" w:hAnsi="Times New Roman"/>
                <w:b/>
                <w:sz w:val="20"/>
                <w:szCs w:val="20"/>
                <w:lang w:eastAsia="ru-RU"/>
              </w:rPr>
              <w:t>Работа в операционных системах и средах</w:t>
            </w:r>
          </w:p>
        </w:tc>
        <w:tc>
          <w:tcPr>
            <w:tcW w:w="1694" w:type="dxa"/>
          </w:tcPr>
          <w:p w14:paraId="4A8D4E32" w14:textId="77777777" w:rsidR="00C5082D" w:rsidRPr="00921E84" w:rsidRDefault="00C5082D" w:rsidP="0048144E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Тестирование</w:t>
            </w:r>
          </w:p>
          <w:p w14:paraId="29FDAB02" w14:textId="77777777" w:rsidR="00C5082D" w:rsidRPr="00921E84" w:rsidRDefault="00C5082D" w:rsidP="0048144E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Оценка результатов выполнения практической работы №8, №9</w:t>
            </w:r>
          </w:p>
          <w:p w14:paraId="03963336" w14:textId="77777777" w:rsidR="00C5082D" w:rsidRPr="00921E84" w:rsidRDefault="00C5082D" w:rsidP="0048144E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21E84">
              <w:rPr>
                <w:rFonts w:ascii="Times New Roman" w:hAnsi="Times New Roman"/>
                <w:bCs/>
                <w:i/>
                <w:sz w:val="20"/>
                <w:szCs w:val="20"/>
              </w:rPr>
              <w:t>Оценка подготовки рефератов</w:t>
            </w:r>
          </w:p>
          <w:p w14:paraId="34375D09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0" w:type="dxa"/>
          </w:tcPr>
          <w:p w14:paraId="48F01DC1" w14:textId="6C63606F" w:rsidR="00C5082D" w:rsidRPr="00921E84" w:rsidRDefault="00C5082D" w:rsidP="0074182A">
            <w:pPr>
              <w:ind w:right="-44"/>
              <w:rPr>
                <w:rFonts w:ascii="Times New Roman" w:hAnsi="Times New Roman"/>
                <w:i/>
                <w:sz w:val="20"/>
                <w:szCs w:val="20"/>
              </w:rPr>
            </w:pPr>
            <w:r w:rsidRPr="00C84519">
              <w:rPr>
                <w:rFonts w:ascii="Times New Roman" w:eastAsia="PMingLiU" w:hAnsi="Times New Roman"/>
                <w:i/>
                <w:sz w:val="20"/>
                <w:szCs w:val="20"/>
                <w:lang w:eastAsia="ru-RU"/>
              </w:rPr>
              <w:t>ОК 01, ОК 02, ОК 05, ОК 09, ПК 6.4, ПК 6.5, ПК 7.2, ПК 7.3, ПК 7.5</w:t>
            </w:r>
          </w:p>
        </w:tc>
        <w:tc>
          <w:tcPr>
            <w:tcW w:w="1844" w:type="dxa"/>
          </w:tcPr>
          <w:p w14:paraId="037EBD91" w14:textId="77777777" w:rsidR="00C5082D" w:rsidRPr="00921E84" w:rsidRDefault="00C5082D">
            <w:pPr>
              <w:pStyle w:val="af"/>
              <w:spacing w:after="0" w:line="240" w:lineRule="auto"/>
              <w:ind w:left="-70" w:right="-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21E84">
              <w:rPr>
                <w:rFonts w:ascii="Times New Roman" w:hAnsi="Times New Roman"/>
                <w:i/>
                <w:iCs/>
                <w:sz w:val="20"/>
                <w:szCs w:val="20"/>
              </w:rPr>
              <w:t>Экзамен</w:t>
            </w:r>
          </w:p>
          <w:p w14:paraId="303B2324" w14:textId="77777777" w:rsidR="00C5082D" w:rsidRPr="00921E84" w:rsidRDefault="00C5082D">
            <w:pPr>
              <w:ind w:right="-44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696" w:type="dxa"/>
          </w:tcPr>
          <w:p w14:paraId="496CB400" w14:textId="3B776155" w:rsidR="00C5082D" w:rsidRPr="00921E84" w:rsidRDefault="00C5082D" w:rsidP="00E73625">
            <w:pPr>
              <w:ind w:right="-44"/>
              <w:rPr>
                <w:rFonts w:ascii="Times New Roman" w:hAnsi="Times New Roman"/>
                <w:i/>
                <w:sz w:val="20"/>
                <w:szCs w:val="20"/>
              </w:rPr>
            </w:pPr>
            <w:r w:rsidRPr="00C84519">
              <w:rPr>
                <w:rFonts w:ascii="Times New Roman" w:eastAsia="PMingLiU" w:hAnsi="Times New Roman"/>
                <w:i/>
                <w:sz w:val="20"/>
                <w:szCs w:val="20"/>
                <w:lang w:eastAsia="ru-RU"/>
              </w:rPr>
              <w:t>ОК 01, ОК 02, ОК 05, ОК 09, ПК 6.4, ПК 6.5, ПК 7.2, ПК 7.3, ПК 7.5</w:t>
            </w:r>
          </w:p>
        </w:tc>
      </w:tr>
    </w:tbl>
    <w:p w14:paraId="0BC98195" w14:textId="77777777" w:rsidR="008C4AD2" w:rsidRDefault="008C4AD2" w:rsidP="00FD408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4C7CD924" w14:textId="528546E8" w:rsidR="008C4AD2" w:rsidRPr="003831E8" w:rsidRDefault="009942D0" w:rsidP="0015486D">
      <w:pPr>
        <w:pStyle w:val="1"/>
        <w:ind w:left="720"/>
        <w:jc w:val="center"/>
        <w:rPr>
          <w:rFonts w:ascii="Times New Roman" w:hAnsi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br w:type="page"/>
      </w:r>
      <w:bookmarkStart w:id="6" w:name="_Toc176303343"/>
      <w:r w:rsidR="007D15C2" w:rsidRPr="0015486D">
        <w:rPr>
          <w:rFonts w:ascii="Times New Roman" w:hAnsi="Times New Roman"/>
          <w:color w:val="auto"/>
        </w:rPr>
        <w:lastRenderedPageBreak/>
        <w:t>4.</w:t>
      </w:r>
      <w:r w:rsidR="007D15C2" w:rsidRPr="0015486D">
        <w:rPr>
          <w:rFonts w:ascii="Times New Roman" w:hAnsi="Times New Roman"/>
          <w:color w:val="auto"/>
        </w:rPr>
        <w:tab/>
        <w:t>ПЕРЕЧЕНЬ ЗАДАНИЙ ДЛЯ ОЦЕНКИ СФОРМИРОВАННОСТИ КОМПЕТЕНЦИЙ</w:t>
      </w:r>
      <w:bookmarkEnd w:id="6"/>
    </w:p>
    <w:p w14:paraId="6CA313C4" w14:textId="77777777" w:rsidR="008C4AD2" w:rsidRDefault="008C4AD2" w:rsidP="005D4C9B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0"/>
          <w:szCs w:val="20"/>
        </w:rPr>
      </w:pPr>
    </w:p>
    <w:p w14:paraId="36D6B0CE" w14:textId="4139AE8B" w:rsidR="008C4AD2" w:rsidRPr="00EC21FE" w:rsidRDefault="003831E8" w:rsidP="005A6FBD">
      <w:pPr>
        <w:spacing w:line="360" w:lineRule="auto"/>
        <w:rPr>
          <w:rFonts w:ascii="Times New Roman" w:hAnsi="Times New Roman"/>
          <w:sz w:val="28"/>
          <w:szCs w:val="28"/>
        </w:rPr>
      </w:pPr>
      <w:r w:rsidRPr="00EC21FE">
        <w:rPr>
          <w:rFonts w:ascii="Times New Roman" w:hAnsi="Times New Roman"/>
          <w:sz w:val="28"/>
          <w:szCs w:val="28"/>
        </w:rPr>
        <w:t xml:space="preserve">Проверяемые общие компетенции: </w:t>
      </w:r>
      <w:r w:rsidR="008C4AD2" w:rsidRPr="00EC21FE">
        <w:rPr>
          <w:rFonts w:ascii="Times New Roman" w:hAnsi="Times New Roman"/>
          <w:sz w:val="28"/>
          <w:szCs w:val="28"/>
        </w:rPr>
        <w:t xml:space="preserve">ОК 01, ОК 02, ОК 05, ОК 09, З.1, З.2 </w:t>
      </w:r>
    </w:p>
    <w:p w14:paraId="2A5E2ACF" w14:textId="77777777" w:rsidR="003831E8" w:rsidRPr="00EC21FE" w:rsidRDefault="003831E8" w:rsidP="003831E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C21FE">
        <w:rPr>
          <w:rFonts w:ascii="Times New Roman" w:hAnsi="Times New Roman"/>
          <w:sz w:val="28"/>
          <w:szCs w:val="28"/>
        </w:rPr>
        <w:t>Перечень заданий закрытого типа (тесты)</w:t>
      </w:r>
    </w:p>
    <w:p w14:paraId="78EA3405" w14:textId="77777777" w:rsidR="00B76EAD" w:rsidRPr="00EC21FE" w:rsidRDefault="006C579C" w:rsidP="00B76EAD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1.</w:t>
      </w:r>
    </w:p>
    <w:p w14:paraId="02914F4D" w14:textId="0156C5AD" w:rsidR="00B76EAD" w:rsidRPr="00EC21FE" w:rsidRDefault="00B76EAD" w:rsidP="00B76EAD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Какая основная функция операционной системы?</w:t>
      </w:r>
    </w:p>
    <w:p w14:paraId="1B9BF865" w14:textId="77777777" w:rsidR="00B76EAD" w:rsidRPr="00EC21FE" w:rsidRDefault="00B76EAD" w:rsidP="00B76EAD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А) Управление аппаратными ресурсами компьютера и предоставление интерфейса для пользователей.</w:t>
      </w:r>
    </w:p>
    <w:p w14:paraId="4994EFBE" w14:textId="77777777" w:rsidR="00B76EAD" w:rsidRPr="00EC21FE" w:rsidRDefault="00B76EAD" w:rsidP="00B76EAD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Б) Создание и редактирование текстовых документов.</w:t>
      </w:r>
    </w:p>
    <w:p w14:paraId="71BE2D94" w14:textId="77777777" w:rsidR="00B76EAD" w:rsidRPr="00EC21FE" w:rsidRDefault="00B76EAD" w:rsidP="00B76EAD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В) Выполнение математических расчетов.</w:t>
      </w:r>
    </w:p>
    <w:p w14:paraId="47AD2952" w14:textId="27E773A3" w:rsidR="00A91250" w:rsidRPr="00EC21FE" w:rsidRDefault="00B76EAD" w:rsidP="00B76EAD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Г) Разработка программного обеспечения.</w:t>
      </w:r>
    </w:p>
    <w:p w14:paraId="55D894ED" w14:textId="7F4CA681" w:rsidR="006C579C" w:rsidRPr="00EC21FE" w:rsidRDefault="006C579C" w:rsidP="006C579C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2.</w:t>
      </w:r>
    </w:p>
    <w:p w14:paraId="4FEDE4A2" w14:textId="77777777" w:rsidR="00E53BA1" w:rsidRPr="00EC21FE" w:rsidRDefault="00E53BA1" w:rsidP="00E53BA1">
      <w:pPr>
        <w:rPr>
          <w:rFonts w:ascii="Times New Roman" w:hAnsi="Times New Roman"/>
          <w:bCs/>
          <w:color w:val="000000"/>
          <w:sz w:val="28"/>
          <w:szCs w:val="28"/>
        </w:rPr>
      </w:pPr>
      <w:r w:rsidRPr="00EC21FE">
        <w:rPr>
          <w:rFonts w:ascii="Times New Roman" w:hAnsi="Times New Roman"/>
          <w:bCs/>
          <w:color w:val="000000"/>
          <w:sz w:val="28"/>
          <w:szCs w:val="28"/>
        </w:rPr>
        <w:t>Что такое процесс в операционной системе?</w:t>
      </w:r>
    </w:p>
    <w:p w14:paraId="7468F0DE" w14:textId="77777777" w:rsidR="00E53BA1" w:rsidRPr="00EC21FE" w:rsidRDefault="00E53BA1" w:rsidP="00E53BA1">
      <w:pPr>
        <w:rPr>
          <w:rFonts w:ascii="Times New Roman" w:hAnsi="Times New Roman"/>
          <w:bCs/>
          <w:color w:val="000000"/>
          <w:sz w:val="28"/>
          <w:szCs w:val="28"/>
        </w:rPr>
      </w:pPr>
      <w:r w:rsidRPr="00EC21FE">
        <w:rPr>
          <w:rFonts w:ascii="Times New Roman" w:hAnsi="Times New Roman"/>
          <w:bCs/>
          <w:color w:val="000000"/>
          <w:sz w:val="28"/>
          <w:szCs w:val="28"/>
        </w:rPr>
        <w:t>А) Программа, выполняемая в данный момент.</w:t>
      </w:r>
    </w:p>
    <w:p w14:paraId="78ED6291" w14:textId="77777777" w:rsidR="00E53BA1" w:rsidRPr="00EC21FE" w:rsidRDefault="00E53BA1" w:rsidP="00E53BA1">
      <w:pPr>
        <w:rPr>
          <w:rFonts w:ascii="Times New Roman" w:hAnsi="Times New Roman"/>
          <w:bCs/>
          <w:color w:val="000000"/>
          <w:sz w:val="28"/>
          <w:szCs w:val="28"/>
        </w:rPr>
      </w:pPr>
      <w:r w:rsidRPr="00EC21FE">
        <w:rPr>
          <w:rFonts w:ascii="Times New Roman" w:hAnsi="Times New Roman"/>
          <w:bCs/>
          <w:color w:val="000000"/>
          <w:sz w:val="28"/>
          <w:szCs w:val="28"/>
        </w:rPr>
        <w:t>Б) Часть программы, выполняемая независимо.</w:t>
      </w:r>
    </w:p>
    <w:p w14:paraId="45EB407F" w14:textId="77777777" w:rsidR="00E53BA1" w:rsidRPr="00EC21FE" w:rsidRDefault="00E53BA1" w:rsidP="00E53BA1">
      <w:pPr>
        <w:rPr>
          <w:rFonts w:ascii="Times New Roman" w:hAnsi="Times New Roman"/>
          <w:bCs/>
          <w:color w:val="000000"/>
          <w:sz w:val="28"/>
          <w:szCs w:val="28"/>
        </w:rPr>
      </w:pPr>
      <w:r w:rsidRPr="00EC21FE">
        <w:rPr>
          <w:rFonts w:ascii="Times New Roman" w:hAnsi="Times New Roman"/>
          <w:bCs/>
          <w:color w:val="000000"/>
          <w:sz w:val="28"/>
          <w:szCs w:val="28"/>
        </w:rPr>
        <w:t>В) Выполняемая программа со своими ресурсами (память, процессорное время и т.д.).</w:t>
      </w:r>
    </w:p>
    <w:p w14:paraId="3A9CB07A" w14:textId="6D1630A9" w:rsidR="00A91250" w:rsidRPr="00EC21FE" w:rsidRDefault="00E53BA1" w:rsidP="00E53BA1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color w:val="000000"/>
          <w:sz w:val="28"/>
          <w:szCs w:val="28"/>
        </w:rPr>
        <w:t>Г) Очередь задач, ожидающих выполнения.</w:t>
      </w:r>
    </w:p>
    <w:p w14:paraId="124064CE" w14:textId="4B67F765" w:rsidR="00CC33CB" w:rsidRPr="00EC21FE" w:rsidRDefault="006C579C" w:rsidP="006C579C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 xml:space="preserve">Задание № 3. </w:t>
      </w:r>
    </w:p>
    <w:p w14:paraId="4E179EF9" w14:textId="77777777" w:rsidR="00CC33CB" w:rsidRPr="00EC21FE" w:rsidRDefault="00CC33CB" w:rsidP="00CC33CB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Какая файловая система чаще всего используется в современных операционных системах?</w:t>
      </w:r>
    </w:p>
    <w:p w14:paraId="7B3A891A" w14:textId="77777777" w:rsidR="00CC33CB" w:rsidRPr="00EC21FE" w:rsidRDefault="00CC33CB" w:rsidP="00CC33CB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А) FAT16</w:t>
      </w:r>
    </w:p>
    <w:p w14:paraId="0FAA91B3" w14:textId="77777777" w:rsidR="00CC33CB" w:rsidRPr="00EC21FE" w:rsidRDefault="00CC33CB" w:rsidP="00CC33CB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Б) NTFS</w:t>
      </w:r>
    </w:p>
    <w:p w14:paraId="1DA43F32" w14:textId="77777777" w:rsidR="00CC33CB" w:rsidRPr="00EC21FE" w:rsidRDefault="00CC33CB" w:rsidP="00CC33CB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В) ext2</w:t>
      </w:r>
    </w:p>
    <w:p w14:paraId="6E8ABF3F" w14:textId="4119195C" w:rsidR="00CC33CB" w:rsidRPr="00EC21FE" w:rsidRDefault="00CC33CB" w:rsidP="00CC33CB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Г) Все перечисленные, в зависимости от операционной системы.</w:t>
      </w:r>
    </w:p>
    <w:p w14:paraId="7C975C1B" w14:textId="0511124B" w:rsidR="006C579C" w:rsidRPr="00EC21FE" w:rsidRDefault="006C579C" w:rsidP="006C579C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 xml:space="preserve">Задание </w:t>
      </w:r>
      <w:r w:rsidR="00697277" w:rsidRPr="00EC21FE">
        <w:rPr>
          <w:rFonts w:ascii="Times New Roman" w:hAnsi="Times New Roman"/>
          <w:bCs/>
          <w:sz w:val="28"/>
          <w:szCs w:val="28"/>
        </w:rPr>
        <w:t>№</w:t>
      </w:r>
      <w:r w:rsidRPr="00EC21FE">
        <w:rPr>
          <w:rFonts w:ascii="Times New Roman" w:hAnsi="Times New Roman"/>
          <w:bCs/>
          <w:sz w:val="28"/>
          <w:szCs w:val="28"/>
        </w:rPr>
        <w:t xml:space="preserve">4. </w:t>
      </w:r>
    </w:p>
    <w:p w14:paraId="54EF2F4C" w14:textId="77777777" w:rsidR="009A120B" w:rsidRPr="00EC21FE" w:rsidRDefault="009A120B" w:rsidP="009A120B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Что такое виртуальная память?</w:t>
      </w:r>
    </w:p>
    <w:p w14:paraId="76F66B1F" w14:textId="77777777" w:rsidR="009A120B" w:rsidRPr="00EC21FE" w:rsidRDefault="009A120B" w:rsidP="009A120B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А) Физическая память, доступная для использования.</w:t>
      </w:r>
    </w:p>
    <w:p w14:paraId="66786F68" w14:textId="77777777" w:rsidR="009A120B" w:rsidRPr="00EC21FE" w:rsidRDefault="009A120B" w:rsidP="009A120B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lastRenderedPageBreak/>
        <w:t>Б) Механизм, позволяющий программам использовать больше памяти, чем физически доступно.</w:t>
      </w:r>
    </w:p>
    <w:p w14:paraId="3556DF65" w14:textId="77777777" w:rsidR="009A120B" w:rsidRPr="00EC21FE" w:rsidRDefault="009A120B" w:rsidP="009A120B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В) Память, используемая для хранения временных данных.</w:t>
      </w:r>
    </w:p>
    <w:p w14:paraId="2AAAC0CA" w14:textId="60C4EDC5" w:rsidR="006C579C" w:rsidRPr="00EC21FE" w:rsidRDefault="009A120B" w:rsidP="009A120B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Г) Память, используемая для хранения постоянных данных.</w:t>
      </w:r>
    </w:p>
    <w:p w14:paraId="73B2E07E" w14:textId="77777777" w:rsidR="006C579C" w:rsidRPr="00EC21FE" w:rsidRDefault="006C579C" w:rsidP="006C579C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5.</w:t>
      </w:r>
    </w:p>
    <w:p w14:paraId="1DADC407" w14:textId="77777777" w:rsidR="00CE59FF" w:rsidRPr="00EC21FE" w:rsidRDefault="00CE59FF" w:rsidP="00CE59FF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 xml:space="preserve">Какая из следующих операционных систем является ядром </w:t>
      </w:r>
      <w:proofErr w:type="spellStart"/>
      <w:r w:rsidRPr="00EC21FE">
        <w:rPr>
          <w:rFonts w:ascii="Times New Roman" w:hAnsi="Times New Roman"/>
          <w:bCs/>
          <w:sz w:val="28"/>
          <w:szCs w:val="28"/>
        </w:rPr>
        <w:t>Linux</w:t>
      </w:r>
      <w:proofErr w:type="spellEnd"/>
      <w:r w:rsidRPr="00EC21FE">
        <w:rPr>
          <w:rFonts w:ascii="Times New Roman" w:hAnsi="Times New Roman"/>
          <w:bCs/>
          <w:sz w:val="28"/>
          <w:szCs w:val="28"/>
        </w:rPr>
        <w:t>?</w:t>
      </w:r>
    </w:p>
    <w:p w14:paraId="2E45F752" w14:textId="77777777" w:rsidR="00CE59FF" w:rsidRPr="00EC21FE" w:rsidRDefault="00CE59FF" w:rsidP="00CE59FF">
      <w:pPr>
        <w:rPr>
          <w:rFonts w:ascii="Times New Roman" w:hAnsi="Times New Roman"/>
          <w:bCs/>
          <w:sz w:val="28"/>
          <w:szCs w:val="28"/>
          <w:lang w:val="en-US"/>
        </w:rPr>
      </w:pPr>
      <w:r w:rsidRPr="00EC21FE">
        <w:rPr>
          <w:rFonts w:ascii="Times New Roman" w:hAnsi="Times New Roman"/>
          <w:bCs/>
          <w:sz w:val="28"/>
          <w:szCs w:val="28"/>
        </w:rPr>
        <w:t>А</w:t>
      </w:r>
      <w:r w:rsidRPr="00EC21FE">
        <w:rPr>
          <w:rFonts w:ascii="Times New Roman" w:hAnsi="Times New Roman"/>
          <w:bCs/>
          <w:sz w:val="28"/>
          <w:szCs w:val="28"/>
          <w:lang w:val="en-US"/>
        </w:rPr>
        <w:t>) Ubuntu</w:t>
      </w:r>
    </w:p>
    <w:p w14:paraId="4D2DC6CD" w14:textId="77777777" w:rsidR="00CE59FF" w:rsidRPr="00EC21FE" w:rsidRDefault="00CE59FF" w:rsidP="00CE59FF">
      <w:pPr>
        <w:rPr>
          <w:rFonts w:ascii="Times New Roman" w:hAnsi="Times New Roman"/>
          <w:bCs/>
          <w:sz w:val="28"/>
          <w:szCs w:val="28"/>
          <w:lang w:val="en-US"/>
        </w:rPr>
      </w:pPr>
      <w:r w:rsidRPr="00EC21FE">
        <w:rPr>
          <w:rFonts w:ascii="Times New Roman" w:hAnsi="Times New Roman"/>
          <w:bCs/>
          <w:sz w:val="28"/>
          <w:szCs w:val="28"/>
        </w:rPr>
        <w:t>Б</w:t>
      </w:r>
      <w:r w:rsidRPr="00EC21FE">
        <w:rPr>
          <w:rFonts w:ascii="Times New Roman" w:hAnsi="Times New Roman"/>
          <w:bCs/>
          <w:sz w:val="28"/>
          <w:szCs w:val="28"/>
          <w:lang w:val="en-US"/>
        </w:rPr>
        <w:t>) Fedora</w:t>
      </w:r>
    </w:p>
    <w:p w14:paraId="70308148" w14:textId="77777777" w:rsidR="00CE59FF" w:rsidRPr="00EC21FE" w:rsidRDefault="00CE59FF" w:rsidP="00CE59FF">
      <w:pPr>
        <w:rPr>
          <w:rFonts w:ascii="Times New Roman" w:hAnsi="Times New Roman"/>
          <w:bCs/>
          <w:sz w:val="28"/>
          <w:szCs w:val="28"/>
          <w:lang w:val="en-US"/>
        </w:rPr>
      </w:pPr>
      <w:r w:rsidRPr="00EC21FE">
        <w:rPr>
          <w:rFonts w:ascii="Times New Roman" w:hAnsi="Times New Roman"/>
          <w:bCs/>
          <w:sz w:val="28"/>
          <w:szCs w:val="28"/>
        </w:rPr>
        <w:t>В</w:t>
      </w:r>
      <w:r w:rsidRPr="00EC21FE">
        <w:rPr>
          <w:rFonts w:ascii="Times New Roman" w:hAnsi="Times New Roman"/>
          <w:bCs/>
          <w:sz w:val="28"/>
          <w:szCs w:val="28"/>
          <w:lang w:val="en-US"/>
        </w:rPr>
        <w:t>) Debian</w:t>
      </w:r>
    </w:p>
    <w:p w14:paraId="6549932B" w14:textId="0FDCAD0E" w:rsidR="008C4AD2" w:rsidRPr="00EC21FE" w:rsidRDefault="00CE59FF" w:rsidP="00CE59FF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Г) Все перечисленные.</w:t>
      </w:r>
    </w:p>
    <w:p w14:paraId="159DD61C" w14:textId="77777777" w:rsidR="00596876" w:rsidRPr="00EC21FE" w:rsidRDefault="00596876" w:rsidP="00596876">
      <w:pPr>
        <w:jc w:val="center"/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Перечень заданий открытого типа</w:t>
      </w:r>
    </w:p>
    <w:p w14:paraId="042179E2" w14:textId="126AEE36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1.</w:t>
      </w:r>
      <w:r w:rsidR="00A91250" w:rsidRPr="00EC21FE">
        <w:rPr>
          <w:rFonts w:ascii="Times New Roman" w:hAnsi="Times New Roman"/>
          <w:bCs/>
          <w:sz w:val="28"/>
          <w:szCs w:val="28"/>
        </w:rPr>
        <w:t xml:space="preserve"> </w:t>
      </w:r>
    </w:p>
    <w:p w14:paraId="2B414344" w14:textId="78685DF4" w:rsidR="00D82FFA" w:rsidRPr="00EC21FE" w:rsidRDefault="00D82FFA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Какая основная функция операционной системы?</w:t>
      </w:r>
    </w:p>
    <w:p w14:paraId="134D7D84" w14:textId="56E9429D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2.</w:t>
      </w:r>
    </w:p>
    <w:p w14:paraId="4DAD6D4E" w14:textId="17B1403D" w:rsidR="00D82FFA" w:rsidRPr="00EC21FE" w:rsidRDefault="00D82FFA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Что такое процесс в операционной системе?</w:t>
      </w:r>
    </w:p>
    <w:p w14:paraId="67326E4E" w14:textId="27F7F99B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3.</w:t>
      </w:r>
    </w:p>
    <w:p w14:paraId="6F2F75D0" w14:textId="6046033A" w:rsidR="00EA574B" w:rsidRPr="00EC21FE" w:rsidRDefault="00EA574B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Какая файловая система чаще всего используется в современных операционных системах?</w:t>
      </w:r>
    </w:p>
    <w:p w14:paraId="6E3EEDE0" w14:textId="12DD6B4C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4.</w:t>
      </w:r>
    </w:p>
    <w:p w14:paraId="5369F0EA" w14:textId="280A2A1E" w:rsidR="008A29AD" w:rsidRPr="00EC21FE" w:rsidRDefault="00F17831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Что такое виртуальная память?</w:t>
      </w:r>
    </w:p>
    <w:p w14:paraId="39D29A16" w14:textId="28FE9BCA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5.</w:t>
      </w:r>
    </w:p>
    <w:p w14:paraId="4AAB5485" w14:textId="21EA0F43" w:rsidR="00F17831" w:rsidRPr="00EC21FE" w:rsidRDefault="00F17831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 xml:space="preserve">Какая операционная система является ядром </w:t>
      </w:r>
      <w:proofErr w:type="spellStart"/>
      <w:r w:rsidRPr="00EC21FE">
        <w:rPr>
          <w:rFonts w:ascii="Times New Roman" w:hAnsi="Times New Roman"/>
          <w:bCs/>
          <w:sz w:val="28"/>
          <w:szCs w:val="28"/>
        </w:rPr>
        <w:t>Linux</w:t>
      </w:r>
      <w:proofErr w:type="spellEnd"/>
      <w:r w:rsidRPr="00EC21FE">
        <w:rPr>
          <w:rFonts w:ascii="Times New Roman" w:hAnsi="Times New Roman"/>
          <w:bCs/>
          <w:sz w:val="28"/>
          <w:szCs w:val="28"/>
        </w:rPr>
        <w:t>?</w:t>
      </w:r>
    </w:p>
    <w:p w14:paraId="1B2DF3BB" w14:textId="2B584D24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№6</w:t>
      </w:r>
    </w:p>
    <w:p w14:paraId="759422B6" w14:textId="4F81F876" w:rsidR="00F17831" w:rsidRPr="00EC21FE" w:rsidRDefault="00F17831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Что такое микроядро?</w:t>
      </w:r>
    </w:p>
    <w:p w14:paraId="14B60F5F" w14:textId="4825A4FA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№7</w:t>
      </w:r>
    </w:p>
    <w:p w14:paraId="6736EA0D" w14:textId="40129B50" w:rsidR="00F17831" w:rsidRPr="00EC21FE" w:rsidRDefault="00F17831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В чем отличие монолитного ядра от микроядра?</w:t>
      </w:r>
    </w:p>
    <w:p w14:paraId="52128338" w14:textId="24DD1A37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№8</w:t>
      </w:r>
    </w:p>
    <w:p w14:paraId="514374C4" w14:textId="6BCCA3A5" w:rsidR="00F17831" w:rsidRPr="00EC21FE" w:rsidRDefault="00F17831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Что такое драйвер устройства?</w:t>
      </w:r>
    </w:p>
    <w:p w14:paraId="6FB84F55" w14:textId="24AEE070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№9</w:t>
      </w:r>
    </w:p>
    <w:p w14:paraId="63E4E6F3" w14:textId="5E4C3FC5" w:rsidR="00F17831" w:rsidRPr="00EC21FE" w:rsidRDefault="00F17831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lastRenderedPageBreak/>
        <w:t>Каковы основные компоненты операционной системы?</w:t>
      </w:r>
    </w:p>
    <w:p w14:paraId="25F8B8C2" w14:textId="14FF6457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№10</w:t>
      </w:r>
    </w:p>
    <w:p w14:paraId="24B91774" w14:textId="3E80AE5F" w:rsidR="00A91250" w:rsidRPr="00EC21FE" w:rsidRDefault="00F17831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Что такое прерывание в операционной системе?</w:t>
      </w:r>
    </w:p>
    <w:p w14:paraId="69AE3A4A" w14:textId="77777777" w:rsidR="00F17831" w:rsidRPr="00EC21FE" w:rsidRDefault="00F17831" w:rsidP="00596876">
      <w:pPr>
        <w:rPr>
          <w:rFonts w:ascii="Times New Roman" w:hAnsi="Times New Roman"/>
          <w:bCs/>
          <w:sz w:val="28"/>
          <w:szCs w:val="28"/>
        </w:rPr>
      </w:pPr>
    </w:p>
    <w:p w14:paraId="680F4508" w14:textId="4A097704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Проверяемая компетенция: ПК 6.4, ПК 6.5, ПК 7.2, ПК 7.3, ПК 7.5</w:t>
      </w:r>
    </w:p>
    <w:p w14:paraId="7B13AD62" w14:textId="5F8A6C2A" w:rsidR="00596876" w:rsidRPr="00EC21FE" w:rsidRDefault="00596876" w:rsidP="00A91250">
      <w:pPr>
        <w:jc w:val="center"/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Перечень заданий закрытого типа (тесты)</w:t>
      </w:r>
    </w:p>
    <w:p w14:paraId="3CEF7420" w14:textId="77777777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1.</w:t>
      </w:r>
    </w:p>
    <w:p w14:paraId="3B55E029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Что такое оболочка операционной системы?</w:t>
      </w:r>
    </w:p>
    <w:p w14:paraId="68855DD5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А) Графический интерфейс пользователя.</w:t>
      </w:r>
    </w:p>
    <w:p w14:paraId="5F6DA585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Б) Программа, обеспечивающая взаимодействие пользователя с ядром операционной системы.</w:t>
      </w:r>
    </w:p>
    <w:p w14:paraId="0C73C3CC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В) Сетевой протокол.</w:t>
      </w:r>
    </w:p>
    <w:p w14:paraId="502B32D7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Г) Вид программного обеспечения.</w:t>
      </w:r>
    </w:p>
    <w:p w14:paraId="02D6DFBD" w14:textId="4DCAFA2C" w:rsidR="00A2728F" w:rsidRPr="00EC21FE" w:rsidRDefault="00A2728F" w:rsidP="00A2728F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2.</w:t>
      </w:r>
    </w:p>
    <w:p w14:paraId="244A31C2" w14:textId="0C7F1860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Какая основная задача планировщика процессов?</w:t>
      </w:r>
    </w:p>
    <w:p w14:paraId="4D63962C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А) Определение очередности выполнения процессов и распределение процессорного времени.</w:t>
      </w:r>
    </w:p>
    <w:p w14:paraId="008506C1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Б) Управление файловой системой.</w:t>
      </w:r>
    </w:p>
    <w:p w14:paraId="0A60DBC1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В) Обеспечение безопасности системы.</w:t>
      </w:r>
    </w:p>
    <w:p w14:paraId="40DB3316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Г) Организация взаимодействия между процессами.</w:t>
      </w:r>
    </w:p>
    <w:p w14:paraId="4C2E4611" w14:textId="6CCC6F1F" w:rsidR="00A2728F" w:rsidRPr="00EC21FE" w:rsidRDefault="00A2728F" w:rsidP="00A2728F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3.</w:t>
      </w:r>
    </w:p>
    <w:p w14:paraId="3443AC45" w14:textId="7EEC5964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 xml:space="preserve"> Что такое прерывание в операционной системе?</w:t>
      </w:r>
    </w:p>
    <w:p w14:paraId="2334A9FC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А) Ошибка в программе.</w:t>
      </w:r>
    </w:p>
    <w:p w14:paraId="3669F6FF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Б) Сигнал, посылаемый аппаратным обеспечением или программным обеспечением для привлечения внимания процессора.</w:t>
      </w:r>
    </w:p>
    <w:p w14:paraId="1A35754C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В) Завершение выполнения процесса.</w:t>
      </w:r>
    </w:p>
    <w:p w14:paraId="0FE1A43A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Г) Запрос на выполнение определенной операции.</w:t>
      </w:r>
    </w:p>
    <w:p w14:paraId="12576022" w14:textId="347A14B7" w:rsidR="00A1682E" w:rsidRPr="00EC21FE" w:rsidRDefault="00A1682E" w:rsidP="00A1682E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4.</w:t>
      </w:r>
    </w:p>
    <w:p w14:paraId="5E6600B6" w14:textId="31271B35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Какая операционная система является наиболее распространенной для серверов?</w:t>
      </w:r>
    </w:p>
    <w:p w14:paraId="0A363670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  <w:lang w:val="en-US"/>
        </w:rPr>
      </w:pPr>
      <w:r w:rsidRPr="00EC21FE">
        <w:rPr>
          <w:rFonts w:ascii="Times New Roman" w:hAnsi="Times New Roman"/>
          <w:bCs/>
          <w:sz w:val="28"/>
          <w:szCs w:val="28"/>
        </w:rPr>
        <w:t>А</w:t>
      </w:r>
      <w:r w:rsidRPr="00EC21FE">
        <w:rPr>
          <w:rFonts w:ascii="Times New Roman" w:hAnsi="Times New Roman"/>
          <w:bCs/>
          <w:sz w:val="28"/>
          <w:szCs w:val="28"/>
          <w:lang w:val="en-US"/>
        </w:rPr>
        <w:t>) Windows</w:t>
      </w:r>
    </w:p>
    <w:p w14:paraId="5CD324E0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  <w:lang w:val="en-US"/>
        </w:rPr>
      </w:pPr>
      <w:r w:rsidRPr="00EC21FE">
        <w:rPr>
          <w:rFonts w:ascii="Times New Roman" w:hAnsi="Times New Roman"/>
          <w:bCs/>
          <w:sz w:val="28"/>
          <w:szCs w:val="28"/>
        </w:rPr>
        <w:lastRenderedPageBreak/>
        <w:t>Б</w:t>
      </w:r>
      <w:r w:rsidRPr="00EC21FE">
        <w:rPr>
          <w:rFonts w:ascii="Times New Roman" w:hAnsi="Times New Roman"/>
          <w:bCs/>
          <w:sz w:val="28"/>
          <w:szCs w:val="28"/>
          <w:lang w:val="en-US"/>
        </w:rPr>
        <w:t>) Linux</w:t>
      </w:r>
    </w:p>
    <w:p w14:paraId="2B3A9C70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  <w:lang w:val="en-US"/>
        </w:rPr>
      </w:pPr>
      <w:r w:rsidRPr="00EC21FE">
        <w:rPr>
          <w:rFonts w:ascii="Times New Roman" w:hAnsi="Times New Roman"/>
          <w:bCs/>
          <w:sz w:val="28"/>
          <w:szCs w:val="28"/>
        </w:rPr>
        <w:t>В</w:t>
      </w:r>
      <w:r w:rsidRPr="00EC21FE">
        <w:rPr>
          <w:rFonts w:ascii="Times New Roman" w:hAnsi="Times New Roman"/>
          <w:bCs/>
          <w:sz w:val="28"/>
          <w:szCs w:val="28"/>
          <w:lang w:val="en-US"/>
        </w:rPr>
        <w:t>) macOS</w:t>
      </w:r>
    </w:p>
    <w:p w14:paraId="02904038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 xml:space="preserve">Г) </w:t>
      </w:r>
      <w:proofErr w:type="spellStart"/>
      <w:r w:rsidRPr="00EC21FE">
        <w:rPr>
          <w:rFonts w:ascii="Times New Roman" w:hAnsi="Times New Roman"/>
          <w:bCs/>
          <w:sz w:val="28"/>
          <w:szCs w:val="28"/>
        </w:rPr>
        <w:t>Android</w:t>
      </w:r>
      <w:proofErr w:type="spellEnd"/>
    </w:p>
    <w:p w14:paraId="21A2F091" w14:textId="52828ED2" w:rsidR="00A1682E" w:rsidRPr="00EC21FE" w:rsidRDefault="00A1682E" w:rsidP="00A1682E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5.</w:t>
      </w:r>
    </w:p>
    <w:p w14:paraId="72FC5B6A" w14:textId="444B8E6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Что такое драйвер устройства?</w:t>
      </w:r>
    </w:p>
    <w:p w14:paraId="564BDEC1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А) Программа, управляющая работой процессора.</w:t>
      </w:r>
    </w:p>
    <w:p w14:paraId="37AD7C96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Б) Программа, обеспечивающая взаимодействие операционной системы с аппаратными устройствами.</w:t>
      </w:r>
    </w:p>
    <w:p w14:paraId="1591649B" w14:textId="77777777" w:rsidR="00007F22" w:rsidRPr="00EC21FE" w:rsidRDefault="00007F22" w:rsidP="00007F22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В) Программа, отвечающая за загрузку операционной системы.</w:t>
      </w:r>
    </w:p>
    <w:p w14:paraId="66E941E3" w14:textId="05CD472F" w:rsidR="00F17831" w:rsidRPr="00EC21FE" w:rsidRDefault="00007F22" w:rsidP="00007F22">
      <w:pPr>
        <w:rPr>
          <w:rFonts w:ascii="Times New Roman" w:hAnsi="Times New Roman"/>
          <w:b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Г) Программа, выполняющая антивирусную проверку.</w:t>
      </w:r>
    </w:p>
    <w:p w14:paraId="33D48056" w14:textId="5BFF2989" w:rsidR="00596876" w:rsidRPr="00EC21FE" w:rsidRDefault="00596876" w:rsidP="00A91250">
      <w:pPr>
        <w:jc w:val="center"/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Перечень заданий открытого типа</w:t>
      </w:r>
    </w:p>
    <w:p w14:paraId="5A687972" w14:textId="4C6ECADD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1.</w:t>
      </w:r>
    </w:p>
    <w:p w14:paraId="51696C68" w14:textId="6786A777" w:rsidR="001A2184" w:rsidRPr="00EC21FE" w:rsidRDefault="001A2184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Что такое планировщик процессов?</w:t>
      </w:r>
    </w:p>
    <w:p w14:paraId="4C814FA1" w14:textId="33D38095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 xml:space="preserve">Задание № </w:t>
      </w:r>
      <w:r w:rsidR="00A91250" w:rsidRPr="00EC21FE">
        <w:rPr>
          <w:rFonts w:ascii="Times New Roman" w:hAnsi="Times New Roman"/>
          <w:bCs/>
          <w:sz w:val="28"/>
          <w:szCs w:val="28"/>
        </w:rPr>
        <w:t>2</w:t>
      </w:r>
      <w:r w:rsidR="001A2184" w:rsidRPr="00EC21FE">
        <w:rPr>
          <w:rFonts w:ascii="Times New Roman" w:hAnsi="Times New Roman"/>
          <w:bCs/>
          <w:sz w:val="28"/>
          <w:szCs w:val="28"/>
        </w:rPr>
        <w:t>.</w:t>
      </w:r>
    </w:p>
    <w:p w14:paraId="53F8B3BD" w14:textId="67628BE6" w:rsidR="001A2184" w:rsidRPr="00EC21FE" w:rsidRDefault="001A2184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Какие существуют алгоритмы планирования процессов?</w:t>
      </w:r>
    </w:p>
    <w:p w14:paraId="6C8FD76E" w14:textId="4A9DE73F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3.</w:t>
      </w:r>
    </w:p>
    <w:p w14:paraId="26BD3CEC" w14:textId="3B62D951" w:rsidR="001A2184" w:rsidRPr="00EC21FE" w:rsidRDefault="001A2184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Что такое страничная организация памяти?</w:t>
      </w:r>
    </w:p>
    <w:p w14:paraId="29C85B71" w14:textId="5A37D45D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4.</w:t>
      </w:r>
    </w:p>
    <w:p w14:paraId="2ADAC8C1" w14:textId="1A752715" w:rsidR="001A2184" w:rsidRPr="00EC21FE" w:rsidRDefault="001A2184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Каковы основные методы защиты памяти?</w:t>
      </w:r>
    </w:p>
    <w:p w14:paraId="7CE791C0" w14:textId="1B69211B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 5.</w:t>
      </w:r>
    </w:p>
    <w:p w14:paraId="2B27BF6F" w14:textId="648479D7" w:rsidR="001A2184" w:rsidRPr="00EC21FE" w:rsidRDefault="001A2184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 xml:space="preserve">Что такое </w:t>
      </w:r>
      <w:proofErr w:type="spellStart"/>
      <w:r w:rsidRPr="00EC21FE">
        <w:rPr>
          <w:rFonts w:ascii="Times New Roman" w:hAnsi="Times New Roman"/>
          <w:bCs/>
          <w:sz w:val="28"/>
          <w:szCs w:val="28"/>
        </w:rPr>
        <w:t>дедлок</w:t>
      </w:r>
      <w:proofErr w:type="spellEnd"/>
      <w:r w:rsidRPr="00EC21FE">
        <w:rPr>
          <w:rFonts w:ascii="Times New Roman" w:hAnsi="Times New Roman"/>
          <w:bCs/>
          <w:sz w:val="28"/>
          <w:szCs w:val="28"/>
        </w:rPr>
        <w:t>?</w:t>
      </w:r>
    </w:p>
    <w:p w14:paraId="624BFA0A" w14:textId="4943284A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№6</w:t>
      </w:r>
    </w:p>
    <w:p w14:paraId="306D6A0A" w14:textId="398AACC4" w:rsidR="001A2184" w:rsidRPr="00EC21FE" w:rsidRDefault="001A2184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Каковы основные функции файловой системы?</w:t>
      </w:r>
    </w:p>
    <w:p w14:paraId="5F6508DB" w14:textId="1812BC76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№7</w:t>
      </w:r>
    </w:p>
    <w:p w14:paraId="21D4CBDE" w14:textId="3A7F7063" w:rsidR="001A2184" w:rsidRPr="00EC21FE" w:rsidRDefault="001A2184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Что такое индексный дескриптор файла?</w:t>
      </w:r>
    </w:p>
    <w:p w14:paraId="38FCCE75" w14:textId="46076C04" w:rsidR="00596876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№8</w:t>
      </w:r>
    </w:p>
    <w:p w14:paraId="25C7BE6E" w14:textId="344DE0A9" w:rsidR="001A2184" w:rsidRPr="00EC21FE" w:rsidRDefault="001A2184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Какие существуют типы файловых систем?</w:t>
      </w:r>
    </w:p>
    <w:p w14:paraId="01D2790D" w14:textId="2AB08CA3" w:rsidR="00A91250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Задание №9</w:t>
      </w:r>
    </w:p>
    <w:p w14:paraId="52100981" w14:textId="54F8B1AD" w:rsidR="001A2184" w:rsidRPr="00EC21FE" w:rsidRDefault="001A2184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Что такое буферизация ввода-вывода?</w:t>
      </w:r>
    </w:p>
    <w:p w14:paraId="6AAEA4CF" w14:textId="63C52B36" w:rsidR="008C4AD2" w:rsidRPr="00EC21FE" w:rsidRDefault="00596876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lastRenderedPageBreak/>
        <w:t>Задание №10</w:t>
      </w:r>
    </w:p>
    <w:p w14:paraId="1E17B001" w14:textId="3137FEB6" w:rsidR="001A2184" w:rsidRPr="00EC21FE" w:rsidRDefault="001A2184" w:rsidP="00596876">
      <w:pPr>
        <w:rPr>
          <w:rFonts w:ascii="Times New Roman" w:hAnsi="Times New Roman"/>
          <w:bCs/>
          <w:sz w:val="28"/>
          <w:szCs w:val="28"/>
        </w:rPr>
      </w:pPr>
      <w:r w:rsidRPr="00EC21FE">
        <w:rPr>
          <w:rFonts w:ascii="Times New Roman" w:hAnsi="Times New Roman"/>
          <w:bCs/>
          <w:sz w:val="28"/>
          <w:szCs w:val="28"/>
        </w:rPr>
        <w:t>Каковы основные операции ввода-вывода?</w:t>
      </w:r>
    </w:p>
    <w:p w14:paraId="2880201B" w14:textId="77777777" w:rsidR="00F17831" w:rsidRPr="00F17831" w:rsidRDefault="008C4AD2" w:rsidP="004238C2">
      <w:pPr>
        <w:pStyle w:val="1"/>
        <w:ind w:left="72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</w:rPr>
        <w:br w:type="page"/>
      </w:r>
      <w:bookmarkStart w:id="7" w:name="_Toc176303344"/>
      <w:r w:rsidR="00F17831" w:rsidRPr="004238C2">
        <w:rPr>
          <w:rFonts w:ascii="Times New Roman" w:hAnsi="Times New Roman"/>
          <w:color w:val="auto"/>
        </w:rPr>
        <w:lastRenderedPageBreak/>
        <w:t>5. КРИТЕРИИ ОЦЕНКИ</w:t>
      </w:r>
      <w:bookmarkEnd w:id="7"/>
    </w:p>
    <w:p w14:paraId="565C6A26" w14:textId="77777777" w:rsidR="00F17831" w:rsidRPr="00EC21FE" w:rsidRDefault="00F17831" w:rsidP="00F17831">
      <w:pPr>
        <w:ind w:firstLine="567"/>
        <w:jc w:val="both"/>
        <w:rPr>
          <w:rFonts w:ascii="Times New Roman" w:eastAsia="Arial Unicode MS" w:hAnsi="Times New Roman"/>
          <w:sz w:val="32"/>
          <w:szCs w:val="32"/>
        </w:rPr>
      </w:pPr>
      <w:r w:rsidRPr="00EC21FE">
        <w:rPr>
          <w:rFonts w:ascii="Times New Roman" w:eastAsia="Arial Unicode MS" w:hAnsi="Times New Roman"/>
          <w:sz w:val="28"/>
          <w:szCs w:val="28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32611271" w14:textId="77777777" w:rsidR="00F17831" w:rsidRPr="00EC21FE" w:rsidRDefault="00F17831" w:rsidP="00F17831">
      <w:pPr>
        <w:ind w:firstLine="567"/>
        <w:jc w:val="right"/>
        <w:rPr>
          <w:rFonts w:ascii="Times New Roman" w:eastAsia="Arial Unicode MS" w:hAnsi="Times New Roman"/>
          <w:sz w:val="28"/>
          <w:szCs w:val="28"/>
        </w:rPr>
      </w:pPr>
      <w:r w:rsidRPr="00EC21FE">
        <w:rPr>
          <w:rFonts w:ascii="Times New Roman" w:eastAsia="Arial Unicode MS" w:hAnsi="Times New Roman"/>
          <w:sz w:val="28"/>
          <w:szCs w:val="28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F17831" w:rsidRPr="00F17831" w14:paraId="0BF17CD9" w14:textId="77777777" w:rsidTr="00537A8D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3C56" w14:textId="77777777" w:rsidR="00F17831" w:rsidRPr="00F17831" w:rsidRDefault="00F17831" w:rsidP="00537A8D">
            <w:pPr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8D6E" w14:textId="77777777" w:rsidR="00F17831" w:rsidRPr="00F17831" w:rsidRDefault="00F17831" w:rsidP="00537A8D">
            <w:pPr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  <w:p w14:paraId="72CE74CC" w14:textId="77777777" w:rsidR="00F17831" w:rsidRPr="00F17831" w:rsidRDefault="00F17831" w:rsidP="00537A8D">
            <w:pPr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  <w:p w14:paraId="7563AD05" w14:textId="77777777" w:rsidR="00F17831" w:rsidRPr="00F17831" w:rsidRDefault="00F17831" w:rsidP="00537A8D">
            <w:pPr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Критерии оценивания </w:t>
            </w:r>
          </w:p>
        </w:tc>
      </w:tr>
      <w:tr w:rsidR="00F17831" w:rsidRPr="00F17831" w14:paraId="77533C3D" w14:textId="77777777" w:rsidTr="00537A8D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4F5730" w14:textId="77777777" w:rsidR="00F17831" w:rsidRPr="00F17831" w:rsidRDefault="00F17831" w:rsidP="00537A8D">
            <w:pPr>
              <w:ind w:left="113" w:right="113"/>
              <w:contextualSpacing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0D0BBC7" w14:textId="77777777" w:rsidR="00F17831" w:rsidRPr="00F17831" w:rsidRDefault="00F17831" w:rsidP="00537A8D">
            <w:pPr>
              <w:ind w:left="113" w:right="113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BE59" w14:textId="77777777" w:rsidR="00F17831" w:rsidRPr="00F17831" w:rsidRDefault="00F17831" w:rsidP="00537A8D">
            <w:pPr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</w:p>
        </w:tc>
      </w:tr>
      <w:tr w:rsidR="00F17831" w:rsidRPr="00F17831" w14:paraId="0C26BC15" w14:textId="77777777" w:rsidTr="00537A8D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3ADD2E" w14:textId="77777777" w:rsidR="00F17831" w:rsidRPr="00F17831" w:rsidRDefault="00F17831" w:rsidP="00537A8D">
            <w:pPr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12A4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14:paraId="6E8BEAC0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08B9CB67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5ABCE770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правильно формулирует определения;</w:t>
            </w: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  <w:p w14:paraId="1C07964C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14:paraId="6A1D9695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F17831" w:rsidRPr="00F17831" w14:paraId="62E4DEFF" w14:textId="77777777" w:rsidTr="00537A8D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50A1EF6" w14:textId="77777777" w:rsidR="00F17831" w:rsidRPr="00F17831" w:rsidRDefault="00F17831" w:rsidP="00537A8D">
            <w:pPr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«Хорошо» </w:t>
            </w:r>
            <w:proofErr w:type="gramStart"/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>-  4</w:t>
            </w:r>
            <w:proofErr w:type="gramEnd"/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9916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14:paraId="6BC7B309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672C5C80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14:paraId="2BE57AA2" w14:textId="77777777" w:rsidR="00F17831" w:rsidRPr="00F17831" w:rsidRDefault="00F17831" w:rsidP="00537A8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14:paraId="1D9E746B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F17831" w:rsidRPr="00F17831" w14:paraId="4969318E" w14:textId="77777777" w:rsidTr="00537A8D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4BCA56" w14:textId="77777777" w:rsidR="00F17831" w:rsidRPr="00F17831" w:rsidRDefault="00F17831" w:rsidP="00537A8D">
            <w:pPr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9DF5B8" w14:textId="77777777" w:rsidR="00F17831" w:rsidRPr="00F17831" w:rsidRDefault="00F17831" w:rsidP="00537A8D">
            <w:pPr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81B0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14:paraId="0BC42D2F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14:paraId="00061B73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14:paraId="0557C72C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знает основную рекомендуемую литературу;</w:t>
            </w:r>
          </w:p>
          <w:p w14:paraId="1380A5E6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F17831" w:rsidRPr="00F17831" w14:paraId="7797DCB1" w14:textId="77777777" w:rsidTr="00537A8D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9EE36D" w14:textId="77777777" w:rsidR="00F17831" w:rsidRPr="00F17831" w:rsidRDefault="00F17831" w:rsidP="00537A8D">
            <w:pPr>
              <w:ind w:left="113" w:right="113"/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87C83A" w14:textId="77777777" w:rsidR="00F17831" w:rsidRPr="00F17831" w:rsidRDefault="00F17831" w:rsidP="00537A8D">
            <w:pPr>
              <w:ind w:left="113" w:right="113"/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4E09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>Ставится в случае:</w:t>
            </w:r>
          </w:p>
          <w:p w14:paraId="32D37780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14:paraId="759C473B" w14:textId="77777777" w:rsidR="00F17831" w:rsidRPr="00F17831" w:rsidRDefault="00F17831" w:rsidP="00537A8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14:paraId="0765AB8E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627329A5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14:paraId="77118E95" w14:textId="77777777" w:rsidR="00F17831" w:rsidRPr="00F17831" w:rsidRDefault="00F17831" w:rsidP="00537A8D">
            <w:pPr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17831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F17831">
              <w:rPr>
                <w:rFonts w:ascii="Times New Roman" w:hAnsi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14:paraId="771FD46D" w14:textId="77777777" w:rsidR="00C11E14" w:rsidRDefault="00C11E14" w:rsidP="00C11E14">
      <w:pPr>
        <w:jc w:val="center"/>
      </w:pPr>
    </w:p>
    <w:p w14:paraId="0D08EF8C" w14:textId="0A158870" w:rsidR="003F3809" w:rsidRPr="00EC21FE" w:rsidRDefault="00F17831" w:rsidP="00C11E14">
      <w:pPr>
        <w:jc w:val="center"/>
        <w:rPr>
          <w:rFonts w:ascii="Times New Roman" w:hAnsi="Times New Roman"/>
          <w:sz w:val="28"/>
          <w:szCs w:val="28"/>
        </w:rPr>
      </w:pPr>
      <w:r w:rsidRPr="00EC21FE">
        <w:rPr>
          <w:rFonts w:ascii="Times New Roman" w:hAnsi="Times New Roman"/>
          <w:sz w:val="28"/>
          <w:szCs w:val="28"/>
        </w:rPr>
        <w:t>Критерии оценки тестовых заданий</w:t>
      </w:r>
    </w:p>
    <w:p w14:paraId="107D78B7" w14:textId="65E7EA00" w:rsidR="00F17831" w:rsidRPr="00EC21FE" w:rsidRDefault="00F17831" w:rsidP="003F3809">
      <w:pPr>
        <w:jc w:val="right"/>
        <w:rPr>
          <w:rFonts w:ascii="Times New Roman" w:hAnsi="Times New Roman"/>
          <w:sz w:val="28"/>
          <w:szCs w:val="28"/>
        </w:rPr>
      </w:pPr>
      <w:r w:rsidRPr="00EC21FE">
        <w:rPr>
          <w:rFonts w:ascii="Times New Roman" w:hAnsi="Times New Roman"/>
          <w:sz w:val="28"/>
          <w:szCs w:val="28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F17831" w:rsidRPr="00F17831" w14:paraId="609081DB" w14:textId="77777777" w:rsidTr="00537A8D">
        <w:tc>
          <w:tcPr>
            <w:tcW w:w="4686" w:type="dxa"/>
            <w:shd w:val="clear" w:color="auto" w:fill="auto"/>
          </w:tcPr>
          <w:p w14:paraId="388CB46F" w14:textId="77777777" w:rsidR="00F17831" w:rsidRPr="00F17831" w:rsidRDefault="00F17831" w:rsidP="00537A8D">
            <w:pPr>
              <w:keepNext/>
              <w:keepLines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F17831">
              <w:rPr>
                <w:rFonts w:ascii="Times New Roman" w:hAnsi="Times New Roman"/>
                <w:b/>
                <w:sz w:val="24"/>
                <w:szCs w:val="24"/>
              </w:rPr>
              <w:t xml:space="preserve">Процент выполненных </w:t>
            </w:r>
          </w:p>
          <w:p w14:paraId="08F2E9C2" w14:textId="77777777" w:rsidR="00F17831" w:rsidRPr="00F17831" w:rsidRDefault="00F17831" w:rsidP="00537A8D">
            <w:pPr>
              <w:keepNext/>
              <w:keepLines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F17831">
              <w:rPr>
                <w:rFonts w:ascii="Times New Roman" w:hAnsi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69FE6C60" w14:textId="77777777" w:rsidR="00F17831" w:rsidRPr="00F17831" w:rsidRDefault="00F17831" w:rsidP="00537A8D">
            <w:pPr>
              <w:keepNext/>
              <w:keepLines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F1783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17831" w:rsidRPr="00F17831" w14:paraId="3C81C7EA" w14:textId="77777777" w:rsidTr="00537A8D">
        <w:tc>
          <w:tcPr>
            <w:tcW w:w="4686" w:type="dxa"/>
            <w:shd w:val="clear" w:color="auto" w:fill="auto"/>
          </w:tcPr>
          <w:p w14:paraId="22D28660" w14:textId="77777777" w:rsidR="00F17831" w:rsidRPr="00F17831" w:rsidRDefault="00F17831" w:rsidP="00537A8D">
            <w:pPr>
              <w:keepNext/>
              <w:keepLines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14:paraId="0179E639" w14:textId="77777777" w:rsidR="00F17831" w:rsidRPr="00F17831" w:rsidRDefault="00F17831" w:rsidP="00537A8D">
            <w:pPr>
              <w:keepNext/>
              <w:keepLines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  <w:tr w:rsidR="00F17831" w:rsidRPr="00F17831" w14:paraId="30B1E12D" w14:textId="77777777" w:rsidTr="00537A8D">
        <w:tc>
          <w:tcPr>
            <w:tcW w:w="4686" w:type="dxa"/>
            <w:shd w:val="clear" w:color="auto" w:fill="auto"/>
          </w:tcPr>
          <w:p w14:paraId="59DF201E" w14:textId="77777777" w:rsidR="00F17831" w:rsidRPr="00F17831" w:rsidRDefault="00F17831" w:rsidP="00537A8D">
            <w:pPr>
              <w:keepNext/>
              <w:keepLines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14:paraId="5FE00879" w14:textId="77777777" w:rsidR="00F17831" w:rsidRPr="00F17831" w:rsidRDefault="00F17831" w:rsidP="00537A8D">
            <w:pPr>
              <w:keepNext/>
              <w:keepLines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F17831" w:rsidRPr="00F17831" w14:paraId="2153177D" w14:textId="77777777" w:rsidTr="00537A8D">
        <w:tc>
          <w:tcPr>
            <w:tcW w:w="4686" w:type="dxa"/>
            <w:shd w:val="clear" w:color="auto" w:fill="auto"/>
          </w:tcPr>
          <w:p w14:paraId="33183F4F" w14:textId="77777777" w:rsidR="00F17831" w:rsidRPr="00F17831" w:rsidRDefault="00F17831" w:rsidP="00537A8D">
            <w:pPr>
              <w:keepNext/>
              <w:keepLines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14:paraId="444189DF" w14:textId="77777777" w:rsidR="00F17831" w:rsidRPr="00F17831" w:rsidRDefault="00F17831" w:rsidP="00537A8D">
            <w:pPr>
              <w:keepNext/>
              <w:keepLines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F17831" w:rsidRPr="00F17831" w14:paraId="0B6DC1C4" w14:textId="77777777" w:rsidTr="00537A8D">
        <w:tc>
          <w:tcPr>
            <w:tcW w:w="4686" w:type="dxa"/>
            <w:shd w:val="clear" w:color="auto" w:fill="auto"/>
          </w:tcPr>
          <w:p w14:paraId="0BB8EA55" w14:textId="77777777" w:rsidR="00F17831" w:rsidRPr="00F17831" w:rsidRDefault="00F17831" w:rsidP="00537A8D">
            <w:pPr>
              <w:keepNext/>
              <w:keepLines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14:paraId="50028323" w14:textId="77777777" w:rsidR="00F17831" w:rsidRPr="00F17831" w:rsidRDefault="00F17831" w:rsidP="00537A8D">
            <w:pPr>
              <w:keepNext/>
              <w:keepLines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</w:tbl>
    <w:p w14:paraId="6CDAD954" w14:textId="77777777" w:rsidR="00C11E14" w:rsidRDefault="00C11E14" w:rsidP="00C11E14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757BCCC" w14:textId="0E8058C9" w:rsidR="00F17831" w:rsidRPr="00C11E14" w:rsidRDefault="00F17831" w:rsidP="00C11E1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11E14">
        <w:rPr>
          <w:rFonts w:ascii="Times New Roman" w:hAnsi="Times New Roman"/>
          <w:b/>
          <w:bCs/>
          <w:sz w:val="24"/>
          <w:szCs w:val="24"/>
        </w:rPr>
        <w:t>КЛЮЧИ К ЗАДАНИЯМ ДЛЯ ОЦЕНКИ СФОРМИРОВАННОСТИ КОМПЕТЕНЦИЙ</w:t>
      </w:r>
    </w:p>
    <w:p w14:paraId="69EF324B" w14:textId="77777777" w:rsidR="00F17831" w:rsidRPr="00EC21FE" w:rsidRDefault="00F17831" w:rsidP="00EC21FE">
      <w:pPr>
        <w:jc w:val="right"/>
        <w:rPr>
          <w:rFonts w:ascii="Times New Roman" w:hAnsi="Times New Roman"/>
          <w:sz w:val="28"/>
          <w:szCs w:val="28"/>
        </w:rPr>
      </w:pPr>
      <w:r w:rsidRPr="00EC21FE">
        <w:rPr>
          <w:rFonts w:ascii="Times New Roman" w:hAnsi="Times New Roman"/>
          <w:sz w:val="28"/>
          <w:szCs w:val="28"/>
        </w:rPr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F17831" w:rsidRPr="00F17831" w14:paraId="04B21D9B" w14:textId="77777777" w:rsidTr="00537A8D">
        <w:tc>
          <w:tcPr>
            <w:tcW w:w="2660" w:type="dxa"/>
            <w:shd w:val="clear" w:color="auto" w:fill="auto"/>
            <w:vAlign w:val="center"/>
          </w:tcPr>
          <w:p w14:paraId="186945BC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7831">
              <w:rPr>
                <w:rFonts w:ascii="Times New Roman" w:hAnsi="Times New Roman"/>
                <w:b/>
                <w:sz w:val="24"/>
                <w:szCs w:val="24"/>
              </w:rPr>
              <w:t>Проверяемые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A4F2A6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7831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67FD8A5E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7831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F17831" w:rsidRPr="00F17831" w14:paraId="3A70CCF9" w14:textId="77777777" w:rsidTr="00537A8D">
        <w:tc>
          <w:tcPr>
            <w:tcW w:w="2660" w:type="dxa"/>
            <w:vMerge w:val="restart"/>
            <w:shd w:val="clear" w:color="auto" w:fill="auto"/>
            <w:vAlign w:val="center"/>
          </w:tcPr>
          <w:p w14:paraId="40267489" w14:textId="7CD4F831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ОК 01, ОК 02, ОК 05, ОК 09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1E519293" w14:textId="77777777" w:rsidR="00F17831" w:rsidRPr="00F17831" w:rsidRDefault="00F17831" w:rsidP="00537A8D">
            <w:pPr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831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заданий закрытого типа (тесты)</w:t>
            </w:r>
          </w:p>
        </w:tc>
      </w:tr>
      <w:tr w:rsidR="00F17831" w:rsidRPr="00F17831" w14:paraId="26166D3E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14742F72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84CEABA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5273" w:type="dxa"/>
            <w:shd w:val="clear" w:color="auto" w:fill="auto"/>
          </w:tcPr>
          <w:p w14:paraId="49D5B1E5" w14:textId="6DFE1DA0" w:rsidR="00F17831" w:rsidRPr="00F17831" w:rsidRDefault="00C11E14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E14">
              <w:rPr>
                <w:rFonts w:ascii="Times New Roman" w:hAnsi="Times New Roman"/>
                <w:sz w:val="24"/>
                <w:szCs w:val="24"/>
              </w:rPr>
              <w:t>А) Управление аппаратными ресурсами компьютера и предоставление интерфейса для пользователей.</w:t>
            </w:r>
          </w:p>
        </w:tc>
      </w:tr>
      <w:tr w:rsidR="00F17831" w:rsidRPr="00F17831" w14:paraId="4D7E6018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4569AF33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27322E7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5273" w:type="dxa"/>
            <w:shd w:val="clear" w:color="auto" w:fill="auto"/>
          </w:tcPr>
          <w:p w14:paraId="160EB690" w14:textId="635B0741" w:rsidR="00F17831" w:rsidRPr="00F17831" w:rsidRDefault="00C11E14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E14">
              <w:rPr>
                <w:rFonts w:ascii="Times New Roman" w:hAnsi="Times New Roman"/>
                <w:sz w:val="24"/>
                <w:szCs w:val="24"/>
              </w:rPr>
              <w:t>В) Выполняемая программа со своими ресурсами (память, процессорное время и т.д.).</w:t>
            </w:r>
          </w:p>
        </w:tc>
      </w:tr>
      <w:tr w:rsidR="00F17831" w:rsidRPr="00F17831" w14:paraId="4A7DECD1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043968E4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979A315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5273" w:type="dxa"/>
            <w:shd w:val="clear" w:color="auto" w:fill="auto"/>
          </w:tcPr>
          <w:p w14:paraId="3A723592" w14:textId="41A87E68" w:rsidR="00F17831" w:rsidRPr="00F17831" w:rsidRDefault="00C11E14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E14">
              <w:rPr>
                <w:rFonts w:ascii="Times New Roman" w:hAnsi="Times New Roman"/>
                <w:sz w:val="24"/>
                <w:szCs w:val="24"/>
              </w:rPr>
              <w:t>Г) Все перечисленные, в зависимости от операционной системы.</w:t>
            </w:r>
          </w:p>
        </w:tc>
      </w:tr>
      <w:tr w:rsidR="00F17831" w:rsidRPr="00F17831" w14:paraId="71DD5F38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5BF2F267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24A4984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5273" w:type="dxa"/>
            <w:shd w:val="clear" w:color="auto" w:fill="auto"/>
          </w:tcPr>
          <w:p w14:paraId="46F2F63D" w14:textId="45D8AADB" w:rsidR="00F17831" w:rsidRPr="00F17831" w:rsidRDefault="00C11E14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E14">
              <w:rPr>
                <w:rFonts w:ascii="Times New Roman" w:hAnsi="Times New Roman"/>
                <w:sz w:val="24"/>
                <w:szCs w:val="24"/>
              </w:rPr>
              <w:t>Б) Механизм, позволяющий программам использовать больше памяти, чем физически доступно.</w:t>
            </w:r>
          </w:p>
        </w:tc>
      </w:tr>
      <w:tr w:rsidR="00F17831" w:rsidRPr="00F17831" w14:paraId="315B0175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549AD81C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361923F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5273" w:type="dxa"/>
            <w:shd w:val="clear" w:color="auto" w:fill="auto"/>
          </w:tcPr>
          <w:p w14:paraId="61346030" w14:textId="31D0940F" w:rsidR="00F17831" w:rsidRPr="00F17831" w:rsidRDefault="00C11E14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E14">
              <w:rPr>
                <w:rFonts w:ascii="Times New Roman" w:hAnsi="Times New Roman"/>
                <w:sz w:val="24"/>
                <w:szCs w:val="24"/>
              </w:rPr>
              <w:t>Г) Все перечисленные.</w:t>
            </w:r>
          </w:p>
        </w:tc>
      </w:tr>
      <w:tr w:rsidR="00F17831" w:rsidRPr="00F17831" w14:paraId="64850801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0B53AE30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244E2242" w14:textId="77777777" w:rsidR="00F17831" w:rsidRPr="00F17831" w:rsidRDefault="00F17831" w:rsidP="00537A8D">
            <w:pPr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831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заданий открытого типа</w:t>
            </w:r>
          </w:p>
        </w:tc>
      </w:tr>
      <w:tr w:rsidR="00F17831" w:rsidRPr="00F17831" w14:paraId="41A0548B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5E90F9E2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ACF460A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5273" w:type="dxa"/>
            <w:shd w:val="clear" w:color="auto" w:fill="auto"/>
          </w:tcPr>
          <w:p w14:paraId="7CBEDFE5" w14:textId="6D42B231" w:rsidR="00F17831" w:rsidRPr="00F17831" w:rsidRDefault="004D3FEC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FEC">
              <w:rPr>
                <w:rFonts w:ascii="Times New Roman" w:hAnsi="Times New Roman"/>
                <w:sz w:val="24"/>
                <w:szCs w:val="24"/>
              </w:rPr>
              <w:t>Управление аппаратными ресурсами компьютера и предоставление интерфейса для пользователей.</w:t>
            </w:r>
          </w:p>
        </w:tc>
      </w:tr>
      <w:tr w:rsidR="00F17831" w:rsidRPr="00F17831" w14:paraId="7DDBD718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3ED8382E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7F014D5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5273" w:type="dxa"/>
            <w:shd w:val="clear" w:color="auto" w:fill="auto"/>
          </w:tcPr>
          <w:p w14:paraId="205BD3DF" w14:textId="20492B2D" w:rsidR="00F17831" w:rsidRPr="00F17831" w:rsidRDefault="000B5888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888">
              <w:rPr>
                <w:rFonts w:ascii="Times New Roman" w:hAnsi="Times New Roman"/>
                <w:sz w:val="24"/>
                <w:szCs w:val="24"/>
              </w:rPr>
              <w:t>Выполняемая программа со своими ресурсами (память, процессорное время и т.д.).</w:t>
            </w:r>
          </w:p>
        </w:tc>
      </w:tr>
      <w:tr w:rsidR="00F17831" w:rsidRPr="00F17831" w14:paraId="7744D24C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75D79FB0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C161966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5273" w:type="dxa"/>
            <w:shd w:val="clear" w:color="auto" w:fill="auto"/>
          </w:tcPr>
          <w:p w14:paraId="26D93EA4" w14:textId="4E7E3419" w:rsidR="00F17831" w:rsidRPr="00F17831" w:rsidRDefault="00C64684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84">
              <w:rPr>
                <w:rFonts w:ascii="Times New Roman" w:hAnsi="Times New Roman"/>
                <w:sz w:val="24"/>
                <w:szCs w:val="24"/>
              </w:rPr>
              <w:t xml:space="preserve">NTFS (для </w:t>
            </w:r>
            <w:proofErr w:type="spellStart"/>
            <w:r w:rsidRPr="00C64684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C64684">
              <w:rPr>
                <w:rFonts w:ascii="Times New Roman" w:hAnsi="Times New Roman"/>
                <w:sz w:val="24"/>
                <w:szCs w:val="24"/>
              </w:rPr>
              <w:t xml:space="preserve">), ext4 (для </w:t>
            </w:r>
            <w:proofErr w:type="spellStart"/>
            <w:r w:rsidRPr="00C64684">
              <w:rPr>
                <w:rFonts w:ascii="Times New Roman" w:hAnsi="Times New Roman"/>
                <w:sz w:val="24"/>
                <w:szCs w:val="24"/>
              </w:rPr>
              <w:t>Linux</w:t>
            </w:r>
            <w:proofErr w:type="spellEnd"/>
            <w:r w:rsidRPr="00C64684">
              <w:rPr>
                <w:rFonts w:ascii="Times New Roman" w:hAnsi="Times New Roman"/>
                <w:sz w:val="24"/>
                <w:szCs w:val="24"/>
              </w:rPr>
              <w:t xml:space="preserve">), APFS (для </w:t>
            </w:r>
            <w:proofErr w:type="spellStart"/>
            <w:r w:rsidRPr="00C64684">
              <w:rPr>
                <w:rFonts w:ascii="Times New Roman" w:hAnsi="Times New Roman"/>
                <w:sz w:val="24"/>
                <w:szCs w:val="24"/>
              </w:rPr>
              <w:t>macOS</w:t>
            </w:r>
            <w:proofErr w:type="spellEnd"/>
            <w:r w:rsidRPr="00C64684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F17831" w:rsidRPr="00F17831" w14:paraId="76BB3CF4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26449AB5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0EFD737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5273" w:type="dxa"/>
            <w:shd w:val="clear" w:color="auto" w:fill="auto"/>
          </w:tcPr>
          <w:p w14:paraId="7C201B10" w14:textId="33CAE602" w:rsidR="00F17831" w:rsidRPr="00F17831" w:rsidRDefault="00CC3803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803">
              <w:rPr>
                <w:rFonts w:ascii="Times New Roman" w:hAnsi="Times New Roman"/>
                <w:sz w:val="24"/>
                <w:szCs w:val="24"/>
              </w:rPr>
              <w:t>Механизм, позволяющий программам использовать больше памяти, чем физически доступно.</w:t>
            </w:r>
          </w:p>
        </w:tc>
      </w:tr>
      <w:tr w:rsidR="00F17831" w:rsidRPr="00F17831" w14:paraId="142B1A2C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081E5E7F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01BD960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5273" w:type="dxa"/>
            <w:shd w:val="clear" w:color="auto" w:fill="auto"/>
          </w:tcPr>
          <w:p w14:paraId="176EE3F0" w14:textId="3BD81DB0" w:rsidR="00F17831" w:rsidRPr="00F17831" w:rsidRDefault="00553135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3135">
              <w:rPr>
                <w:rFonts w:ascii="Times New Roman" w:hAnsi="Times New Roman"/>
                <w:sz w:val="24"/>
                <w:szCs w:val="24"/>
              </w:rPr>
              <w:t>Linux</w:t>
            </w:r>
            <w:proofErr w:type="spellEnd"/>
            <w:r w:rsidRPr="00553135">
              <w:rPr>
                <w:rFonts w:ascii="Times New Roman" w:hAnsi="Times New Roman"/>
                <w:sz w:val="24"/>
                <w:szCs w:val="24"/>
              </w:rPr>
              <w:t xml:space="preserve"> (это не конкретная ОС, а ядро, на основе которого построены многие дистрибутивы).</w:t>
            </w:r>
          </w:p>
        </w:tc>
      </w:tr>
      <w:tr w:rsidR="00F17831" w:rsidRPr="00F17831" w14:paraId="55820F96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5497D55C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FE12048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6</w:t>
            </w:r>
          </w:p>
        </w:tc>
        <w:tc>
          <w:tcPr>
            <w:tcW w:w="5273" w:type="dxa"/>
            <w:shd w:val="clear" w:color="auto" w:fill="auto"/>
          </w:tcPr>
          <w:p w14:paraId="5AA05FA4" w14:textId="14115811" w:rsidR="00F17831" w:rsidRPr="00F17831" w:rsidRDefault="0099476F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76F">
              <w:rPr>
                <w:rFonts w:ascii="Times New Roman" w:hAnsi="Times New Roman"/>
                <w:sz w:val="24"/>
                <w:szCs w:val="24"/>
              </w:rPr>
              <w:t>Минимальное ядро операционной системы, предоставляющее только базовые функции.</w:t>
            </w:r>
          </w:p>
        </w:tc>
      </w:tr>
      <w:tr w:rsidR="00F17831" w:rsidRPr="00F17831" w14:paraId="47657C6D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799CD4BD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09A6268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7</w:t>
            </w:r>
          </w:p>
        </w:tc>
        <w:tc>
          <w:tcPr>
            <w:tcW w:w="5273" w:type="dxa"/>
            <w:shd w:val="clear" w:color="auto" w:fill="auto"/>
          </w:tcPr>
          <w:p w14:paraId="0DBDDA1E" w14:textId="5FBA55B1" w:rsidR="00F17831" w:rsidRPr="00F17831" w:rsidRDefault="00DC1E55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55">
              <w:rPr>
                <w:rFonts w:ascii="Times New Roman" w:hAnsi="Times New Roman"/>
                <w:sz w:val="24"/>
                <w:szCs w:val="24"/>
              </w:rPr>
              <w:t>Монолитное ядро реализовано как единый программный модуль, микроядро - как набор небольших модулей.</w:t>
            </w:r>
          </w:p>
        </w:tc>
      </w:tr>
      <w:tr w:rsidR="00F17831" w:rsidRPr="00F17831" w14:paraId="412BEE85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1B633F09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9760327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8</w:t>
            </w:r>
          </w:p>
        </w:tc>
        <w:tc>
          <w:tcPr>
            <w:tcW w:w="5273" w:type="dxa"/>
            <w:shd w:val="clear" w:color="auto" w:fill="auto"/>
          </w:tcPr>
          <w:p w14:paraId="4F63C290" w14:textId="21D78404" w:rsidR="00F17831" w:rsidRPr="00F17831" w:rsidRDefault="00322C99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C99">
              <w:rPr>
                <w:rFonts w:ascii="Times New Roman" w:hAnsi="Times New Roman"/>
                <w:sz w:val="24"/>
                <w:szCs w:val="24"/>
              </w:rPr>
              <w:t>Программа, обеспечивающая взаимодействие операционной системы с аппаратными устройствами.</w:t>
            </w:r>
          </w:p>
        </w:tc>
      </w:tr>
      <w:tr w:rsidR="00F17831" w:rsidRPr="00F17831" w14:paraId="735C09E7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4D6A46D9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12CC735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9</w:t>
            </w:r>
          </w:p>
        </w:tc>
        <w:tc>
          <w:tcPr>
            <w:tcW w:w="5273" w:type="dxa"/>
            <w:shd w:val="clear" w:color="auto" w:fill="auto"/>
          </w:tcPr>
          <w:p w14:paraId="2DE2DD99" w14:textId="0B660CDB" w:rsidR="00F17831" w:rsidRPr="00F17831" w:rsidRDefault="00C6585C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85C">
              <w:rPr>
                <w:rFonts w:ascii="Times New Roman" w:hAnsi="Times New Roman"/>
                <w:sz w:val="24"/>
                <w:szCs w:val="24"/>
              </w:rPr>
              <w:t>Ядро, оболочка, системные утилиты, драйверы устройств.</w:t>
            </w:r>
          </w:p>
        </w:tc>
      </w:tr>
      <w:tr w:rsidR="00F17831" w:rsidRPr="00F17831" w14:paraId="5B9BAFBA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2CF4C7A9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59C6D72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10</w:t>
            </w:r>
          </w:p>
        </w:tc>
        <w:tc>
          <w:tcPr>
            <w:tcW w:w="5273" w:type="dxa"/>
            <w:shd w:val="clear" w:color="auto" w:fill="auto"/>
          </w:tcPr>
          <w:p w14:paraId="1D1F7A18" w14:textId="36E093CC" w:rsidR="00F17831" w:rsidRPr="00F17831" w:rsidRDefault="00D15EC7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EC7">
              <w:rPr>
                <w:rFonts w:ascii="Times New Roman" w:hAnsi="Times New Roman"/>
                <w:sz w:val="24"/>
                <w:szCs w:val="24"/>
              </w:rPr>
              <w:t>Сигнал, посылаемый аппаратным обеспечением или программным обеспечением для привлечения внимания процессора.</w:t>
            </w:r>
          </w:p>
        </w:tc>
      </w:tr>
      <w:tr w:rsidR="00F17831" w:rsidRPr="00F17831" w14:paraId="72C5B219" w14:textId="77777777" w:rsidTr="00537A8D">
        <w:trPr>
          <w:trHeight w:val="27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7EB15792" w14:textId="4CB564C6" w:rsidR="00F17831" w:rsidRPr="00EA6C64" w:rsidRDefault="00EA6C64" w:rsidP="00537A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6C64">
              <w:rPr>
                <w:rFonts w:ascii="Times New Roman" w:hAnsi="Times New Roman"/>
                <w:bCs/>
                <w:sz w:val="24"/>
              </w:rPr>
              <w:t>ПК 6.4, ПК 6.5, ПК 7.2, ПК 7.3, ПК 7.5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7479768B" w14:textId="77777777" w:rsidR="00F17831" w:rsidRPr="00F17831" w:rsidRDefault="00F17831" w:rsidP="00537A8D">
            <w:pPr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831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заданий закрытого типа (тесты)</w:t>
            </w:r>
          </w:p>
        </w:tc>
      </w:tr>
      <w:tr w:rsidR="00F17831" w:rsidRPr="00F17831" w14:paraId="130D36FB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254E4FD0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858933D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5273" w:type="dxa"/>
            <w:shd w:val="clear" w:color="auto" w:fill="auto"/>
          </w:tcPr>
          <w:p w14:paraId="0915593D" w14:textId="15FEA386" w:rsidR="00F17831" w:rsidRPr="00F17831" w:rsidRDefault="004C7288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288">
              <w:rPr>
                <w:rFonts w:ascii="Times New Roman" w:hAnsi="Times New Roman"/>
                <w:sz w:val="24"/>
                <w:szCs w:val="24"/>
              </w:rPr>
              <w:t>Б) Программа, обеспечивающая взаимодействие пользователя с ядром операционной системы.</w:t>
            </w:r>
          </w:p>
        </w:tc>
      </w:tr>
      <w:tr w:rsidR="00F17831" w:rsidRPr="00F17831" w14:paraId="3BA24DA4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7D02E909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3B304C3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5273" w:type="dxa"/>
            <w:shd w:val="clear" w:color="auto" w:fill="auto"/>
          </w:tcPr>
          <w:p w14:paraId="35CAAED7" w14:textId="2BC864AD" w:rsidR="00F17831" w:rsidRPr="00F17831" w:rsidRDefault="00C03FFA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FFA">
              <w:rPr>
                <w:rFonts w:ascii="Times New Roman" w:hAnsi="Times New Roman"/>
                <w:sz w:val="24"/>
                <w:szCs w:val="24"/>
              </w:rPr>
              <w:t>А) Определение очередности выполнения процессов и распределение процессорного времени.</w:t>
            </w:r>
          </w:p>
        </w:tc>
      </w:tr>
      <w:tr w:rsidR="00F17831" w:rsidRPr="00F17831" w14:paraId="39C35950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5C8956C1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BD22393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5273" w:type="dxa"/>
            <w:shd w:val="clear" w:color="auto" w:fill="auto"/>
          </w:tcPr>
          <w:p w14:paraId="67AB82BC" w14:textId="7E5FB4E2" w:rsidR="00F17831" w:rsidRPr="00F17831" w:rsidRDefault="00C03FFA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FFA">
              <w:rPr>
                <w:rFonts w:ascii="Times New Roman" w:hAnsi="Times New Roman"/>
                <w:sz w:val="24"/>
                <w:szCs w:val="24"/>
              </w:rPr>
              <w:t>Б) Сигнал, посылаемый аппаратным обеспечением или программным обеспечением для привлечения внимания процессора.</w:t>
            </w:r>
          </w:p>
        </w:tc>
      </w:tr>
      <w:tr w:rsidR="00F17831" w:rsidRPr="00F17831" w14:paraId="68846C41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164624F0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C03BA9F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5273" w:type="dxa"/>
            <w:shd w:val="clear" w:color="auto" w:fill="auto"/>
          </w:tcPr>
          <w:p w14:paraId="561B186A" w14:textId="7A86BD29" w:rsidR="00F17831" w:rsidRPr="00F17831" w:rsidRDefault="00401E21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E21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401E21">
              <w:rPr>
                <w:rFonts w:ascii="Times New Roman" w:hAnsi="Times New Roman"/>
                <w:sz w:val="24"/>
                <w:szCs w:val="24"/>
              </w:rPr>
              <w:t>Linux</w:t>
            </w:r>
            <w:proofErr w:type="spellEnd"/>
          </w:p>
        </w:tc>
      </w:tr>
      <w:tr w:rsidR="00F17831" w:rsidRPr="00F17831" w14:paraId="030C3E83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3B39D9F9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56BEF90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5273" w:type="dxa"/>
            <w:shd w:val="clear" w:color="auto" w:fill="auto"/>
          </w:tcPr>
          <w:p w14:paraId="08D23371" w14:textId="46F87474" w:rsidR="00F17831" w:rsidRPr="00F17831" w:rsidRDefault="00C212E4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2E4">
              <w:rPr>
                <w:rFonts w:ascii="Times New Roman" w:hAnsi="Times New Roman"/>
                <w:sz w:val="24"/>
                <w:szCs w:val="24"/>
              </w:rPr>
              <w:t>Б) Программа, обеспечивающая взаимодействие операционной системы с аппаратными устройствами.</w:t>
            </w:r>
          </w:p>
        </w:tc>
      </w:tr>
      <w:tr w:rsidR="00F17831" w:rsidRPr="00F17831" w14:paraId="0F985302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07C6CD82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70C6A441" w14:textId="77777777" w:rsidR="00F17831" w:rsidRPr="00F17831" w:rsidRDefault="00F17831" w:rsidP="00537A8D">
            <w:pPr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831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заданий открытого типа</w:t>
            </w:r>
          </w:p>
        </w:tc>
      </w:tr>
      <w:tr w:rsidR="00F17831" w:rsidRPr="00F17831" w14:paraId="7A833E82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61B53297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F62B3E7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5273" w:type="dxa"/>
            <w:shd w:val="clear" w:color="auto" w:fill="auto"/>
          </w:tcPr>
          <w:p w14:paraId="089C9816" w14:textId="43363C5B" w:rsidR="00F17831" w:rsidRPr="00F17831" w:rsidRDefault="00D248E3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8E3">
              <w:rPr>
                <w:rFonts w:ascii="Times New Roman" w:hAnsi="Times New Roman"/>
                <w:sz w:val="24"/>
                <w:szCs w:val="24"/>
              </w:rPr>
              <w:t>Компонент операционной системы, отвечающий за распределение процессорного времени между процессами.</w:t>
            </w:r>
          </w:p>
        </w:tc>
      </w:tr>
      <w:tr w:rsidR="00F17831" w:rsidRPr="00F17831" w14:paraId="4AD4F45A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1801FC1D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F3193D1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5273" w:type="dxa"/>
            <w:shd w:val="clear" w:color="auto" w:fill="auto"/>
          </w:tcPr>
          <w:p w14:paraId="4C008401" w14:textId="35FF60A2" w:rsidR="00F17831" w:rsidRPr="00F17831" w:rsidRDefault="00E8387C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87C">
              <w:rPr>
                <w:rFonts w:ascii="Times New Roman" w:hAnsi="Times New Roman"/>
                <w:sz w:val="24"/>
                <w:szCs w:val="24"/>
              </w:rPr>
              <w:t>FCFS, SJF, приоритетное, круговое, многоуровневое.</w:t>
            </w:r>
          </w:p>
        </w:tc>
      </w:tr>
      <w:tr w:rsidR="00F17831" w:rsidRPr="00F17831" w14:paraId="743247E3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66AF004D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2AB817B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5273" w:type="dxa"/>
            <w:shd w:val="clear" w:color="auto" w:fill="auto"/>
          </w:tcPr>
          <w:p w14:paraId="68934105" w14:textId="32633D9F" w:rsidR="00F17831" w:rsidRPr="00F17831" w:rsidRDefault="005B55FF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5FF">
              <w:rPr>
                <w:rFonts w:ascii="Times New Roman" w:hAnsi="Times New Roman"/>
                <w:sz w:val="24"/>
                <w:szCs w:val="24"/>
              </w:rPr>
              <w:t>Способ организации виртуальной памяти, при котором она разбивается на страницы фиксированного размера.</w:t>
            </w:r>
          </w:p>
        </w:tc>
      </w:tr>
      <w:tr w:rsidR="00F17831" w:rsidRPr="00F17831" w14:paraId="0ED204BA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47FCBEF5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636A1A2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5273" w:type="dxa"/>
            <w:shd w:val="clear" w:color="auto" w:fill="auto"/>
          </w:tcPr>
          <w:p w14:paraId="38E39B85" w14:textId="506D26A5" w:rsidR="00F17831" w:rsidRPr="00F17831" w:rsidRDefault="00FF0112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112">
              <w:rPr>
                <w:rFonts w:ascii="Times New Roman" w:hAnsi="Times New Roman"/>
                <w:sz w:val="24"/>
                <w:szCs w:val="24"/>
              </w:rPr>
              <w:t>Сегментация, страничная организация, аппаратные средства защиты.</w:t>
            </w:r>
          </w:p>
        </w:tc>
      </w:tr>
      <w:tr w:rsidR="00F17831" w:rsidRPr="00F17831" w14:paraId="1B9B5995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2A0C0B05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B0F822E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5273" w:type="dxa"/>
            <w:shd w:val="clear" w:color="auto" w:fill="auto"/>
          </w:tcPr>
          <w:p w14:paraId="0D01DD81" w14:textId="490D6012" w:rsidR="00F17831" w:rsidRPr="00F17831" w:rsidRDefault="007F2165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165">
              <w:rPr>
                <w:rFonts w:ascii="Times New Roman" w:hAnsi="Times New Roman"/>
                <w:sz w:val="24"/>
                <w:szCs w:val="24"/>
              </w:rPr>
              <w:t>Ситуация, когда несколько процессов взаимно блокируют друг друга, ожидая освобождения ресурсов.</w:t>
            </w:r>
          </w:p>
        </w:tc>
      </w:tr>
      <w:tr w:rsidR="00F17831" w:rsidRPr="00F17831" w14:paraId="7F584276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31C87A0D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2FF2527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6</w:t>
            </w:r>
          </w:p>
        </w:tc>
        <w:tc>
          <w:tcPr>
            <w:tcW w:w="5273" w:type="dxa"/>
            <w:shd w:val="clear" w:color="auto" w:fill="auto"/>
          </w:tcPr>
          <w:p w14:paraId="4141409B" w14:textId="2BC8B96C" w:rsidR="00F17831" w:rsidRPr="00F17831" w:rsidRDefault="001D3617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617">
              <w:rPr>
                <w:rFonts w:ascii="Times New Roman" w:hAnsi="Times New Roman"/>
                <w:sz w:val="24"/>
                <w:szCs w:val="24"/>
              </w:rPr>
              <w:t>Хранение данных, организация доступа к данным, обеспечение целостности данных.</w:t>
            </w:r>
          </w:p>
        </w:tc>
      </w:tr>
      <w:tr w:rsidR="00F17831" w:rsidRPr="00F17831" w14:paraId="0955744B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77FAA5FF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5BF0EA9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7</w:t>
            </w:r>
          </w:p>
        </w:tc>
        <w:tc>
          <w:tcPr>
            <w:tcW w:w="5273" w:type="dxa"/>
            <w:shd w:val="clear" w:color="auto" w:fill="auto"/>
          </w:tcPr>
          <w:p w14:paraId="6DA2604E" w14:textId="2FD15095" w:rsidR="00F17831" w:rsidRPr="00F17831" w:rsidRDefault="00D436B4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6B4">
              <w:rPr>
                <w:rFonts w:ascii="Times New Roman" w:hAnsi="Times New Roman"/>
                <w:sz w:val="24"/>
                <w:szCs w:val="24"/>
              </w:rPr>
              <w:t>Структура данных, содержащая информацию о местоположении блоков файла на диске.</w:t>
            </w:r>
          </w:p>
        </w:tc>
      </w:tr>
      <w:tr w:rsidR="00F17831" w:rsidRPr="00F17831" w14:paraId="36524BBB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2E5B20B6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902BA2F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8</w:t>
            </w:r>
          </w:p>
        </w:tc>
        <w:tc>
          <w:tcPr>
            <w:tcW w:w="5273" w:type="dxa"/>
            <w:shd w:val="clear" w:color="auto" w:fill="auto"/>
          </w:tcPr>
          <w:p w14:paraId="78AD95A1" w14:textId="6B773F52" w:rsidR="00F17831" w:rsidRPr="00F17831" w:rsidRDefault="00C009CB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CB">
              <w:rPr>
                <w:rFonts w:ascii="Times New Roman" w:hAnsi="Times New Roman"/>
                <w:sz w:val="24"/>
                <w:szCs w:val="24"/>
              </w:rPr>
              <w:t>Локальные, сетевые, распределенные.</w:t>
            </w:r>
          </w:p>
        </w:tc>
      </w:tr>
      <w:tr w:rsidR="00F17831" w:rsidRPr="00F17831" w14:paraId="340732DA" w14:textId="77777777" w:rsidTr="00537A8D">
        <w:tc>
          <w:tcPr>
            <w:tcW w:w="2660" w:type="dxa"/>
            <w:vMerge/>
            <w:shd w:val="clear" w:color="auto" w:fill="auto"/>
            <w:vAlign w:val="center"/>
          </w:tcPr>
          <w:p w14:paraId="0E3023B9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7D71B10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9</w:t>
            </w:r>
          </w:p>
        </w:tc>
        <w:tc>
          <w:tcPr>
            <w:tcW w:w="5273" w:type="dxa"/>
            <w:shd w:val="clear" w:color="auto" w:fill="auto"/>
          </w:tcPr>
          <w:p w14:paraId="4236311E" w14:textId="3E4E5014" w:rsidR="00F17831" w:rsidRPr="00F17831" w:rsidRDefault="00C009CB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CB">
              <w:rPr>
                <w:rFonts w:ascii="Times New Roman" w:hAnsi="Times New Roman"/>
                <w:sz w:val="24"/>
                <w:szCs w:val="24"/>
              </w:rPr>
              <w:t>Технология, позволяющая скрыть разницу в скорости работы процессора и устройств ввода-вывода.</w:t>
            </w:r>
          </w:p>
        </w:tc>
      </w:tr>
      <w:tr w:rsidR="00F17831" w:rsidRPr="00F17831" w14:paraId="506C6292" w14:textId="77777777" w:rsidTr="00537A8D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69EB4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1731A23" w14:textId="77777777" w:rsidR="00F17831" w:rsidRPr="00F17831" w:rsidRDefault="00F17831" w:rsidP="00537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831">
              <w:rPr>
                <w:rFonts w:ascii="Times New Roman" w:hAnsi="Times New Roman"/>
                <w:sz w:val="24"/>
                <w:szCs w:val="24"/>
              </w:rPr>
              <w:t>№ 10</w:t>
            </w:r>
          </w:p>
        </w:tc>
        <w:tc>
          <w:tcPr>
            <w:tcW w:w="5273" w:type="dxa"/>
            <w:shd w:val="clear" w:color="auto" w:fill="auto"/>
          </w:tcPr>
          <w:p w14:paraId="27BE73C7" w14:textId="2F0BB2B4" w:rsidR="00F17831" w:rsidRPr="00F17831" w:rsidRDefault="00C009CB" w:rsidP="00537A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CB">
              <w:rPr>
                <w:rFonts w:ascii="Times New Roman" w:hAnsi="Times New Roman"/>
                <w:sz w:val="24"/>
                <w:szCs w:val="24"/>
              </w:rPr>
              <w:t>Чтение, запись, позиционирование.</w:t>
            </w:r>
          </w:p>
        </w:tc>
      </w:tr>
    </w:tbl>
    <w:p w14:paraId="690E6D9A" w14:textId="77777777" w:rsidR="00F17831" w:rsidRPr="00F17831" w:rsidRDefault="00F17831" w:rsidP="00F17831">
      <w:pPr>
        <w:jc w:val="both"/>
        <w:rPr>
          <w:rFonts w:ascii="Times New Roman" w:hAnsi="Times New Roman"/>
          <w:sz w:val="24"/>
          <w:szCs w:val="24"/>
        </w:rPr>
      </w:pPr>
    </w:p>
    <w:p w14:paraId="698FA2BB" w14:textId="77777777" w:rsidR="00F17831" w:rsidRPr="009905FA" w:rsidRDefault="00F17831" w:rsidP="00F17831">
      <w:pPr>
        <w:ind w:firstLine="709"/>
        <w:jc w:val="both"/>
      </w:pPr>
    </w:p>
    <w:p w14:paraId="22688C71" w14:textId="4662CE74" w:rsidR="008C4AD2" w:rsidRPr="001E2EE4" w:rsidRDefault="008C4AD2" w:rsidP="00F17831">
      <w:pPr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sectPr w:rsidR="008C4AD2" w:rsidRPr="001E2EE4" w:rsidSect="00C92D10">
      <w:foot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9D742" w14:textId="77777777" w:rsidR="00433CC2" w:rsidRDefault="00433CC2" w:rsidP="005D4C9B">
      <w:pPr>
        <w:spacing w:after="0" w:line="240" w:lineRule="auto"/>
      </w:pPr>
      <w:r>
        <w:separator/>
      </w:r>
    </w:p>
  </w:endnote>
  <w:endnote w:type="continuationSeparator" w:id="0">
    <w:p w14:paraId="4EE4B788" w14:textId="77777777" w:rsidR="00433CC2" w:rsidRDefault="00433CC2" w:rsidP="005D4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70B57" w14:textId="01A8227B" w:rsidR="0004569E" w:rsidRPr="0057733B" w:rsidRDefault="0004569E" w:rsidP="00C92D10">
    <w:pPr>
      <w:pStyle w:val="a9"/>
      <w:jc w:val="right"/>
      <w:rPr>
        <w:rFonts w:ascii="Times New Roman" w:hAnsi="Times New Roman"/>
        <w:sz w:val="28"/>
        <w:szCs w:val="28"/>
      </w:rPr>
    </w:pPr>
    <w:r w:rsidRPr="0057733B">
      <w:rPr>
        <w:rFonts w:ascii="Times New Roman" w:hAnsi="Times New Roman"/>
        <w:sz w:val="28"/>
        <w:szCs w:val="28"/>
      </w:rPr>
      <w:fldChar w:fldCharType="begin"/>
    </w:r>
    <w:r w:rsidRPr="0057733B">
      <w:rPr>
        <w:rFonts w:ascii="Times New Roman" w:hAnsi="Times New Roman"/>
        <w:sz w:val="28"/>
        <w:szCs w:val="28"/>
      </w:rPr>
      <w:instrText xml:space="preserve"> PAGE   \* MERGEFORMAT </w:instrText>
    </w:r>
    <w:r w:rsidRPr="0057733B">
      <w:rPr>
        <w:rFonts w:ascii="Times New Roman" w:hAnsi="Times New Roman"/>
        <w:sz w:val="28"/>
        <w:szCs w:val="28"/>
      </w:rPr>
      <w:fldChar w:fldCharType="separate"/>
    </w:r>
    <w:r w:rsidRPr="0057733B">
      <w:rPr>
        <w:rFonts w:ascii="Times New Roman" w:hAnsi="Times New Roman"/>
        <w:noProof/>
        <w:sz w:val="28"/>
        <w:szCs w:val="28"/>
      </w:rPr>
      <w:t>1</w:t>
    </w:r>
    <w:r w:rsidRPr="0057733B">
      <w:rPr>
        <w:rFonts w:ascii="Times New Roman" w:hAnsi="Times New Roman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E217F" w14:textId="77777777" w:rsidR="00433CC2" w:rsidRDefault="00433CC2" w:rsidP="005D4C9B">
      <w:pPr>
        <w:spacing w:after="0" w:line="240" w:lineRule="auto"/>
      </w:pPr>
      <w:r>
        <w:separator/>
      </w:r>
    </w:p>
  </w:footnote>
  <w:footnote w:type="continuationSeparator" w:id="0">
    <w:p w14:paraId="1C5DCB26" w14:textId="77777777" w:rsidR="00433CC2" w:rsidRDefault="00433CC2" w:rsidP="005D4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."/>
      <w:lvlJc w:val="left"/>
      <w:pPr>
        <w:tabs>
          <w:tab w:val="num" w:pos="1505"/>
        </w:tabs>
        <w:ind w:left="1505" w:hanging="36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F"/>
    <w:multiLevelType w:val="multilevel"/>
    <w:tmpl w:val="27EA970A"/>
    <w:name w:val="WW8Num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00000015"/>
    <w:multiLevelType w:val="singleLevel"/>
    <w:tmpl w:val="00000015"/>
    <w:name w:val="WW8Num20"/>
    <w:lvl w:ilvl="0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ascii="OpenSymbol" w:hAnsi="OpenSymbol"/>
      </w:rPr>
    </w:lvl>
  </w:abstractNum>
  <w:abstractNum w:abstractNumId="11" w15:restartNumberingAfterBreak="0">
    <w:nsid w:val="00000016"/>
    <w:multiLevelType w:val="multi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0000001E"/>
    <w:multiLevelType w:val="singleLevel"/>
    <w:tmpl w:val="0000001E"/>
    <w:name w:val="WW8Num29"/>
    <w:lvl w:ilvl="0">
      <w:start w:val="1"/>
      <w:numFmt w:val="lowerLetter"/>
      <w:lvlText w:val="%1."/>
      <w:lvlJc w:val="left"/>
      <w:pPr>
        <w:tabs>
          <w:tab w:val="num" w:pos="1505"/>
        </w:tabs>
        <w:ind w:left="1505" w:hanging="360"/>
      </w:pPr>
      <w:rPr>
        <w:rFonts w:cs="Times New Roman"/>
      </w:rPr>
    </w:lvl>
  </w:abstractNum>
  <w:abstractNum w:abstractNumId="13" w15:restartNumberingAfterBreak="0">
    <w:nsid w:val="00000020"/>
    <w:multiLevelType w:val="singleLevel"/>
    <w:tmpl w:val="00000020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21"/>
    <w:multiLevelType w:val="singleLevel"/>
    <w:tmpl w:val="00000021"/>
    <w:name w:val="WW8Num3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5" w15:restartNumberingAfterBreak="0">
    <w:nsid w:val="00000022"/>
    <w:multiLevelType w:val="multilevel"/>
    <w:tmpl w:val="00000022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00000023"/>
    <w:multiLevelType w:val="singleLevel"/>
    <w:tmpl w:val="00000023"/>
    <w:name w:val="WW8Num34"/>
    <w:lvl w:ilvl="0">
      <w:start w:val="1"/>
      <w:numFmt w:val="lowerLetter"/>
      <w:lvlText w:val="%1."/>
      <w:lvlJc w:val="left"/>
      <w:pPr>
        <w:tabs>
          <w:tab w:val="num" w:pos="1505"/>
        </w:tabs>
        <w:ind w:left="1505" w:hanging="360"/>
      </w:pPr>
      <w:rPr>
        <w:rFonts w:cs="Times New Roman"/>
      </w:rPr>
    </w:lvl>
  </w:abstractNum>
  <w:abstractNum w:abstractNumId="17" w15:restartNumberingAfterBreak="0">
    <w:nsid w:val="00000024"/>
    <w:multiLevelType w:val="singleLevel"/>
    <w:tmpl w:val="00000024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8" w15:restartNumberingAfterBreak="0">
    <w:nsid w:val="00000025"/>
    <w:multiLevelType w:val="multilevel"/>
    <w:tmpl w:val="3364054C"/>
    <w:name w:val="WW8Num3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00000028"/>
    <w:multiLevelType w:val="singleLevel"/>
    <w:tmpl w:val="00000028"/>
    <w:name w:val="WW8Num39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0" w15:restartNumberingAfterBreak="0">
    <w:nsid w:val="0000002A"/>
    <w:multiLevelType w:val="multilevel"/>
    <w:tmpl w:val="0000002A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0000002C"/>
    <w:multiLevelType w:val="multilevel"/>
    <w:tmpl w:val="0000002C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00000030"/>
    <w:multiLevelType w:val="multilevel"/>
    <w:tmpl w:val="00000030"/>
    <w:name w:val="WW8Num4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0000032"/>
    <w:multiLevelType w:val="multilevel"/>
    <w:tmpl w:val="00000032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4" w15:restartNumberingAfterBreak="0">
    <w:nsid w:val="00000033"/>
    <w:multiLevelType w:val="singleLevel"/>
    <w:tmpl w:val="00000033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5" w15:restartNumberingAfterBreak="0">
    <w:nsid w:val="00000036"/>
    <w:multiLevelType w:val="singleLevel"/>
    <w:tmpl w:val="00000036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6" w15:restartNumberingAfterBreak="0">
    <w:nsid w:val="0000003B"/>
    <w:multiLevelType w:val="multilevel"/>
    <w:tmpl w:val="0000003B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3E"/>
    <w:multiLevelType w:val="singleLevel"/>
    <w:tmpl w:val="0000003E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8" w15:restartNumberingAfterBreak="0">
    <w:nsid w:val="00000047"/>
    <w:multiLevelType w:val="singleLevel"/>
    <w:tmpl w:val="00000047"/>
    <w:name w:val="WW8Num7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29" w15:restartNumberingAfterBreak="0">
    <w:nsid w:val="00000049"/>
    <w:multiLevelType w:val="singleLevel"/>
    <w:tmpl w:val="00000049"/>
    <w:name w:val="WW8Num7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0" w15:restartNumberingAfterBreak="0">
    <w:nsid w:val="00167A32"/>
    <w:multiLevelType w:val="hybridMultilevel"/>
    <w:tmpl w:val="4A96DD6E"/>
    <w:lvl w:ilvl="0" w:tplc="44A6F28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2341686"/>
    <w:multiLevelType w:val="hybridMultilevel"/>
    <w:tmpl w:val="83502EB4"/>
    <w:lvl w:ilvl="0" w:tplc="A5A8A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DA316B"/>
    <w:multiLevelType w:val="hybridMultilevel"/>
    <w:tmpl w:val="D606597C"/>
    <w:lvl w:ilvl="0" w:tplc="1200DD7E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365F9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6" w15:restartNumberingAfterBreak="0">
    <w:nsid w:val="3D5C3CAE"/>
    <w:multiLevelType w:val="hybridMultilevel"/>
    <w:tmpl w:val="564E5ABE"/>
    <w:lvl w:ilvl="0" w:tplc="C18216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A7A6ACB"/>
    <w:multiLevelType w:val="hybridMultilevel"/>
    <w:tmpl w:val="589A96D6"/>
    <w:lvl w:ilvl="0" w:tplc="A5A8A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30E0CDD"/>
    <w:multiLevelType w:val="hybridMultilevel"/>
    <w:tmpl w:val="EC727694"/>
    <w:lvl w:ilvl="0" w:tplc="BF885B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AF5E07"/>
    <w:multiLevelType w:val="hybridMultilevel"/>
    <w:tmpl w:val="B782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56461C"/>
    <w:multiLevelType w:val="multilevel"/>
    <w:tmpl w:val="FA9CF196"/>
    <w:name w:val="WW8Num362"/>
    <w:lvl w:ilvl="0">
      <w:start w:val="5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3" w15:restartNumberingAfterBreak="0">
    <w:nsid w:val="67CE28F0"/>
    <w:multiLevelType w:val="hybridMultilevel"/>
    <w:tmpl w:val="2A0690C2"/>
    <w:lvl w:ilvl="0" w:tplc="DBCCD93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691065A2"/>
    <w:multiLevelType w:val="hybridMultilevel"/>
    <w:tmpl w:val="8496031E"/>
    <w:lvl w:ilvl="0" w:tplc="A5A8A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CE6863"/>
    <w:multiLevelType w:val="hybridMultilevel"/>
    <w:tmpl w:val="6592F5B6"/>
    <w:lvl w:ilvl="0" w:tplc="07FE154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7D197EF8"/>
    <w:multiLevelType w:val="hybridMultilevel"/>
    <w:tmpl w:val="84A06DE0"/>
    <w:lvl w:ilvl="0" w:tplc="A5A8A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</w:num>
  <w:num w:numId="9">
    <w:abstractNumId w:val="28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9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19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3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7"/>
    <w:lvlOverride w:ilvl="0">
      <w:startOverride w:val="1"/>
    </w:lvlOverride>
  </w:num>
  <w:num w:numId="29">
    <w:abstractNumId w:val="25"/>
  </w:num>
  <w:num w:numId="30">
    <w:abstractNumId w:val="3"/>
  </w:num>
  <w:num w:numId="31">
    <w:abstractNumId w:val="20"/>
  </w:num>
  <w:num w:numId="32">
    <w:abstractNumId w:val="21"/>
  </w:num>
  <w:num w:numId="33">
    <w:abstractNumId w:val="17"/>
  </w:num>
  <w:num w:numId="34">
    <w:abstractNumId w:val="24"/>
  </w:num>
  <w:num w:numId="35">
    <w:abstractNumId w:val="27"/>
  </w:num>
  <w:num w:numId="36">
    <w:abstractNumId w:val="37"/>
  </w:num>
  <w:num w:numId="37">
    <w:abstractNumId w:val="39"/>
  </w:num>
  <w:num w:numId="38">
    <w:abstractNumId w:val="33"/>
  </w:num>
  <w:num w:numId="39">
    <w:abstractNumId w:val="31"/>
  </w:num>
  <w:num w:numId="40">
    <w:abstractNumId w:val="38"/>
  </w:num>
  <w:num w:numId="41">
    <w:abstractNumId w:val="46"/>
  </w:num>
  <w:num w:numId="42">
    <w:abstractNumId w:val="44"/>
  </w:num>
  <w:num w:numId="43">
    <w:abstractNumId w:val="41"/>
  </w:num>
  <w:num w:numId="44">
    <w:abstractNumId w:val="36"/>
  </w:num>
  <w:num w:numId="45">
    <w:abstractNumId w:val="34"/>
  </w:num>
  <w:num w:numId="46">
    <w:abstractNumId w:val="42"/>
  </w:num>
  <w:num w:numId="47">
    <w:abstractNumId w:val="32"/>
  </w:num>
  <w:num w:numId="48">
    <w:abstractNumId w:val="30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4C9B"/>
    <w:rsid w:val="00002F00"/>
    <w:rsid w:val="00007F22"/>
    <w:rsid w:val="000140F5"/>
    <w:rsid w:val="0004569E"/>
    <w:rsid w:val="0007039F"/>
    <w:rsid w:val="00084450"/>
    <w:rsid w:val="000849A0"/>
    <w:rsid w:val="000A0350"/>
    <w:rsid w:val="000A649F"/>
    <w:rsid w:val="000A7CB2"/>
    <w:rsid w:val="000B5888"/>
    <w:rsid w:val="000C6AB5"/>
    <w:rsid w:val="000E0F82"/>
    <w:rsid w:val="000F1AEA"/>
    <w:rsid w:val="001104C7"/>
    <w:rsid w:val="0013544E"/>
    <w:rsid w:val="0015486D"/>
    <w:rsid w:val="00156EB1"/>
    <w:rsid w:val="00161901"/>
    <w:rsid w:val="0016732B"/>
    <w:rsid w:val="001864AE"/>
    <w:rsid w:val="001A19F6"/>
    <w:rsid w:val="001A2184"/>
    <w:rsid w:val="001A321A"/>
    <w:rsid w:val="001A323C"/>
    <w:rsid w:val="001D3617"/>
    <w:rsid w:val="001E2EE4"/>
    <w:rsid w:val="001E343F"/>
    <w:rsid w:val="001F5461"/>
    <w:rsid w:val="00200E89"/>
    <w:rsid w:val="00201B40"/>
    <w:rsid w:val="002077B2"/>
    <w:rsid w:val="00230976"/>
    <w:rsid w:val="00235062"/>
    <w:rsid w:val="002427E1"/>
    <w:rsid w:val="002433FB"/>
    <w:rsid w:val="00254C18"/>
    <w:rsid w:val="00263828"/>
    <w:rsid w:val="00263888"/>
    <w:rsid w:val="00294A2F"/>
    <w:rsid w:val="00296812"/>
    <w:rsid w:val="002A533B"/>
    <w:rsid w:val="002D3D4B"/>
    <w:rsid w:val="002E67E5"/>
    <w:rsid w:val="003226FC"/>
    <w:rsid w:val="00322C99"/>
    <w:rsid w:val="0033373E"/>
    <w:rsid w:val="00355E08"/>
    <w:rsid w:val="0036114B"/>
    <w:rsid w:val="003831E8"/>
    <w:rsid w:val="00384BD8"/>
    <w:rsid w:val="003B5B30"/>
    <w:rsid w:val="003D2529"/>
    <w:rsid w:val="003D45DF"/>
    <w:rsid w:val="003F3809"/>
    <w:rsid w:val="00401E21"/>
    <w:rsid w:val="00402DB3"/>
    <w:rsid w:val="004238C2"/>
    <w:rsid w:val="00433CC2"/>
    <w:rsid w:val="00446C9E"/>
    <w:rsid w:val="00463BFD"/>
    <w:rsid w:val="00474CCC"/>
    <w:rsid w:val="0048144E"/>
    <w:rsid w:val="004A6303"/>
    <w:rsid w:val="004B7346"/>
    <w:rsid w:val="004C7252"/>
    <w:rsid w:val="004C7288"/>
    <w:rsid w:val="004D112F"/>
    <w:rsid w:val="004D3FEC"/>
    <w:rsid w:val="00535298"/>
    <w:rsid w:val="00553135"/>
    <w:rsid w:val="00572C33"/>
    <w:rsid w:val="0057733B"/>
    <w:rsid w:val="0059014F"/>
    <w:rsid w:val="00596876"/>
    <w:rsid w:val="005A6FBD"/>
    <w:rsid w:val="005B0D21"/>
    <w:rsid w:val="005B55FF"/>
    <w:rsid w:val="005D4C9B"/>
    <w:rsid w:val="005F0C47"/>
    <w:rsid w:val="006045BB"/>
    <w:rsid w:val="00610BC0"/>
    <w:rsid w:val="0061224C"/>
    <w:rsid w:val="00614853"/>
    <w:rsid w:val="00630433"/>
    <w:rsid w:val="00650738"/>
    <w:rsid w:val="00693128"/>
    <w:rsid w:val="00697277"/>
    <w:rsid w:val="006B1CEE"/>
    <w:rsid w:val="006C4FCD"/>
    <w:rsid w:val="006C579C"/>
    <w:rsid w:val="006D3729"/>
    <w:rsid w:val="007050C9"/>
    <w:rsid w:val="00705232"/>
    <w:rsid w:val="0074182A"/>
    <w:rsid w:val="007475A3"/>
    <w:rsid w:val="0078381E"/>
    <w:rsid w:val="007A3E47"/>
    <w:rsid w:val="007A7569"/>
    <w:rsid w:val="007B16E4"/>
    <w:rsid w:val="007B25BE"/>
    <w:rsid w:val="007D15C2"/>
    <w:rsid w:val="007E2D35"/>
    <w:rsid w:val="007F2165"/>
    <w:rsid w:val="008251BA"/>
    <w:rsid w:val="00825241"/>
    <w:rsid w:val="0082772A"/>
    <w:rsid w:val="0085132D"/>
    <w:rsid w:val="008A29AD"/>
    <w:rsid w:val="008B36FF"/>
    <w:rsid w:val="008C4AD2"/>
    <w:rsid w:val="008D1637"/>
    <w:rsid w:val="008E34E5"/>
    <w:rsid w:val="009006B2"/>
    <w:rsid w:val="009045F2"/>
    <w:rsid w:val="00912CCC"/>
    <w:rsid w:val="00921E84"/>
    <w:rsid w:val="009942D0"/>
    <w:rsid w:val="0099476F"/>
    <w:rsid w:val="009A0F01"/>
    <w:rsid w:val="009A120B"/>
    <w:rsid w:val="009D04C4"/>
    <w:rsid w:val="009D70D7"/>
    <w:rsid w:val="00A14E45"/>
    <w:rsid w:val="00A1682E"/>
    <w:rsid w:val="00A23B14"/>
    <w:rsid w:val="00A2728F"/>
    <w:rsid w:val="00A34399"/>
    <w:rsid w:val="00A52D04"/>
    <w:rsid w:val="00A5792B"/>
    <w:rsid w:val="00A74891"/>
    <w:rsid w:val="00A91250"/>
    <w:rsid w:val="00AC34F7"/>
    <w:rsid w:val="00AC708A"/>
    <w:rsid w:val="00AD6B7E"/>
    <w:rsid w:val="00B0088D"/>
    <w:rsid w:val="00B03D31"/>
    <w:rsid w:val="00B31CF9"/>
    <w:rsid w:val="00B36A40"/>
    <w:rsid w:val="00B53761"/>
    <w:rsid w:val="00B76EAD"/>
    <w:rsid w:val="00B85FFD"/>
    <w:rsid w:val="00B96C75"/>
    <w:rsid w:val="00BD3FD8"/>
    <w:rsid w:val="00BD5E8B"/>
    <w:rsid w:val="00C009CB"/>
    <w:rsid w:val="00C03FFA"/>
    <w:rsid w:val="00C11E14"/>
    <w:rsid w:val="00C212E4"/>
    <w:rsid w:val="00C5082D"/>
    <w:rsid w:val="00C64684"/>
    <w:rsid w:val="00C6585C"/>
    <w:rsid w:val="00C661DF"/>
    <w:rsid w:val="00C663DA"/>
    <w:rsid w:val="00C842BA"/>
    <w:rsid w:val="00C84519"/>
    <w:rsid w:val="00C90CD2"/>
    <w:rsid w:val="00C92D10"/>
    <w:rsid w:val="00C97D37"/>
    <w:rsid w:val="00CB48CF"/>
    <w:rsid w:val="00CC33CB"/>
    <w:rsid w:val="00CC3803"/>
    <w:rsid w:val="00CD3E65"/>
    <w:rsid w:val="00CE59FF"/>
    <w:rsid w:val="00D15EC7"/>
    <w:rsid w:val="00D248E3"/>
    <w:rsid w:val="00D436B4"/>
    <w:rsid w:val="00D82FFA"/>
    <w:rsid w:val="00D870CD"/>
    <w:rsid w:val="00D912D4"/>
    <w:rsid w:val="00DB513C"/>
    <w:rsid w:val="00DC162D"/>
    <w:rsid w:val="00DC1E55"/>
    <w:rsid w:val="00DC315E"/>
    <w:rsid w:val="00DE6B9A"/>
    <w:rsid w:val="00DE774D"/>
    <w:rsid w:val="00DF3684"/>
    <w:rsid w:val="00E0000A"/>
    <w:rsid w:val="00E12356"/>
    <w:rsid w:val="00E135D3"/>
    <w:rsid w:val="00E51542"/>
    <w:rsid w:val="00E53BA1"/>
    <w:rsid w:val="00E73625"/>
    <w:rsid w:val="00E8387C"/>
    <w:rsid w:val="00EA1A9C"/>
    <w:rsid w:val="00EA574B"/>
    <w:rsid w:val="00EA6C64"/>
    <w:rsid w:val="00EB0C47"/>
    <w:rsid w:val="00EC21FE"/>
    <w:rsid w:val="00ED5277"/>
    <w:rsid w:val="00F03869"/>
    <w:rsid w:val="00F14152"/>
    <w:rsid w:val="00F17831"/>
    <w:rsid w:val="00F246C1"/>
    <w:rsid w:val="00F6348A"/>
    <w:rsid w:val="00F71451"/>
    <w:rsid w:val="00FA3CAB"/>
    <w:rsid w:val="00FD07C8"/>
    <w:rsid w:val="00FD199F"/>
    <w:rsid w:val="00FD408A"/>
    <w:rsid w:val="00FE0C04"/>
    <w:rsid w:val="00FF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  <w14:docId w14:val="1E780D72"/>
  <w15:docId w15:val="{880DE658-5AF5-4916-9D86-E8555B48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728F"/>
    <w:pPr>
      <w:spacing w:after="160" w:line="25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E2D3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D4C9B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07F2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5D4C9B"/>
    <w:pPr>
      <w:keepNext/>
      <w:numPr>
        <w:ilvl w:val="3"/>
        <w:numId w:val="2"/>
      </w:numPr>
      <w:tabs>
        <w:tab w:val="num" w:pos="2804"/>
      </w:tabs>
      <w:spacing w:after="0" w:line="240" w:lineRule="auto"/>
      <w:ind w:left="2804"/>
      <w:outlineLvl w:val="3"/>
    </w:pPr>
    <w:rPr>
      <w:rFonts w:ascii="Times New Roman" w:eastAsia="Times New Roman" w:hAnsi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2D3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5D4C9B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41">
    <w:name w:val="Заголовок 4 Знак1"/>
    <w:link w:val="4"/>
    <w:uiPriority w:val="99"/>
    <w:locked/>
    <w:rsid w:val="005D4C9B"/>
    <w:rPr>
      <w:rFonts w:ascii="Times New Roman" w:hAnsi="Times New Roman"/>
      <w:b/>
      <w:sz w:val="28"/>
      <w:lang w:eastAsia="ar-SA" w:bidi="ar-SA"/>
    </w:rPr>
  </w:style>
  <w:style w:type="character" w:customStyle="1" w:styleId="40">
    <w:name w:val="Заголовок 4 Знак"/>
    <w:uiPriority w:val="99"/>
    <w:semiHidden/>
    <w:rsid w:val="005D4C9B"/>
    <w:rPr>
      <w:rFonts w:ascii="Cambria" w:hAnsi="Cambria" w:cs="Times New Roman"/>
      <w:b/>
      <w:bCs/>
      <w:i/>
      <w:iCs/>
      <w:color w:val="4F81BD"/>
    </w:rPr>
  </w:style>
  <w:style w:type="character" w:styleId="a3">
    <w:name w:val="Emphasis"/>
    <w:uiPriority w:val="99"/>
    <w:qFormat/>
    <w:rsid w:val="005D4C9B"/>
    <w:rPr>
      <w:rFonts w:ascii="Times New Roman" w:hAnsi="Times New Roman" w:cs="Times New Roman"/>
      <w:i/>
    </w:rPr>
  </w:style>
  <w:style w:type="paragraph" w:styleId="a4">
    <w:name w:val="Normal (Web)"/>
    <w:basedOn w:val="a"/>
    <w:uiPriority w:val="99"/>
    <w:semiHidden/>
    <w:rsid w:val="005D4C9B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5">
    <w:name w:val="footnote text"/>
    <w:basedOn w:val="a"/>
    <w:link w:val="11"/>
    <w:uiPriority w:val="99"/>
    <w:semiHidden/>
    <w:rsid w:val="005D4C9B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link w:val="a5"/>
    <w:uiPriority w:val="99"/>
    <w:semiHidden/>
    <w:locked/>
    <w:rsid w:val="005D4C9B"/>
    <w:rPr>
      <w:rFonts w:cs="Times New Roman"/>
      <w:sz w:val="20"/>
      <w:szCs w:val="20"/>
    </w:rPr>
  </w:style>
  <w:style w:type="character" w:customStyle="1" w:styleId="a6">
    <w:name w:val="Текст сноски Знак"/>
    <w:link w:val="12"/>
    <w:uiPriority w:val="99"/>
    <w:semiHidden/>
    <w:locked/>
    <w:rsid w:val="005D4C9B"/>
    <w:rPr>
      <w:rFonts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rsid w:val="005D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semiHidden/>
    <w:locked/>
    <w:rsid w:val="005D4C9B"/>
    <w:rPr>
      <w:rFonts w:cs="Times New Roman"/>
    </w:rPr>
  </w:style>
  <w:style w:type="paragraph" w:styleId="a9">
    <w:name w:val="footer"/>
    <w:basedOn w:val="a"/>
    <w:link w:val="aa"/>
    <w:uiPriority w:val="99"/>
    <w:rsid w:val="005D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5D4C9B"/>
    <w:rPr>
      <w:rFonts w:cs="Times New Roman"/>
    </w:rPr>
  </w:style>
  <w:style w:type="paragraph" w:styleId="ab">
    <w:name w:val="Body Text Indent"/>
    <w:basedOn w:val="a"/>
    <w:link w:val="ac"/>
    <w:uiPriority w:val="99"/>
    <w:semiHidden/>
    <w:rsid w:val="005D4C9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5D4C9B"/>
    <w:rPr>
      <w:rFonts w:ascii="Times New Roman" w:hAnsi="Times New Roman" w:cs="Times New Roman"/>
      <w:sz w:val="24"/>
      <w:szCs w:val="24"/>
      <w:lang w:eastAsia="ar-SA" w:bidi="ar-SA"/>
    </w:rPr>
  </w:style>
  <w:style w:type="paragraph" w:styleId="ad">
    <w:name w:val="Balloon Text"/>
    <w:basedOn w:val="a"/>
    <w:link w:val="ae"/>
    <w:uiPriority w:val="99"/>
    <w:semiHidden/>
    <w:rsid w:val="005D4C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locked/>
    <w:rsid w:val="005D4C9B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link w:val="af0"/>
    <w:qFormat/>
    <w:rsid w:val="005D4C9B"/>
    <w:pPr>
      <w:ind w:left="720"/>
      <w:contextualSpacing/>
    </w:pPr>
  </w:style>
  <w:style w:type="paragraph" w:customStyle="1" w:styleId="12">
    <w:name w:val="Текст сноски1"/>
    <w:basedOn w:val="a"/>
    <w:next w:val="a5"/>
    <w:link w:val="a6"/>
    <w:uiPriority w:val="99"/>
    <w:rsid w:val="005D4C9B"/>
    <w:pPr>
      <w:spacing w:after="0" w:line="240" w:lineRule="auto"/>
    </w:pPr>
    <w:rPr>
      <w:sz w:val="20"/>
      <w:szCs w:val="20"/>
    </w:rPr>
  </w:style>
  <w:style w:type="paragraph" w:customStyle="1" w:styleId="13">
    <w:name w:val="Обычный1"/>
    <w:uiPriority w:val="99"/>
    <w:rsid w:val="005D4C9B"/>
    <w:pPr>
      <w:widowControl w:val="0"/>
      <w:suppressAutoHyphens/>
    </w:pPr>
    <w:rPr>
      <w:rFonts w:ascii="Times New Roman" w:eastAsia="Times New Roman" w:hAnsi="Times New Roman"/>
      <w:lang w:eastAsia="ar-SA"/>
    </w:rPr>
  </w:style>
  <w:style w:type="character" w:styleId="af1">
    <w:name w:val="footnote reference"/>
    <w:uiPriority w:val="99"/>
    <w:semiHidden/>
    <w:rsid w:val="005D4C9B"/>
    <w:rPr>
      <w:rFonts w:ascii="Times New Roman" w:hAnsi="Times New Roman" w:cs="Times New Roman"/>
      <w:vertAlign w:val="superscript"/>
    </w:rPr>
  </w:style>
  <w:style w:type="paragraph" w:styleId="14">
    <w:name w:val="toc 1"/>
    <w:basedOn w:val="a"/>
    <w:next w:val="a"/>
    <w:autoRedefine/>
    <w:uiPriority w:val="39"/>
    <w:rsid w:val="007B16E4"/>
    <w:pPr>
      <w:spacing w:after="100"/>
    </w:pPr>
  </w:style>
  <w:style w:type="character" w:styleId="af2">
    <w:name w:val="Hyperlink"/>
    <w:uiPriority w:val="99"/>
    <w:rsid w:val="007B16E4"/>
    <w:rPr>
      <w:rFonts w:cs="Times New Roman"/>
      <w:color w:val="0000FF"/>
      <w:u w:val="single"/>
    </w:rPr>
  </w:style>
  <w:style w:type="character" w:customStyle="1" w:styleId="af0">
    <w:name w:val="Абзац списка Знак"/>
    <w:link w:val="af"/>
    <w:qFormat/>
    <w:locked/>
    <w:rsid w:val="00296812"/>
    <w:rPr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007F22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8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17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Винюкова Татьяна Владимировна</cp:lastModifiedBy>
  <cp:revision>131</cp:revision>
  <cp:lastPrinted>2022-03-30T11:26:00Z</cp:lastPrinted>
  <dcterms:created xsi:type="dcterms:W3CDTF">2021-10-21T13:13:00Z</dcterms:created>
  <dcterms:modified xsi:type="dcterms:W3CDTF">2024-09-05T07:50:00Z</dcterms:modified>
</cp:coreProperties>
</file>